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C2" w:rsidRDefault="000149C2" w:rsidP="000149C2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Государственное бюджетное образовательное учреждение среднего профессионального образования «Оренбургский государственный колледж»</w:t>
      </w:r>
    </w:p>
    <w:p w:rsidR="000149C2" w:rsidRDefault="000149C2" w:rsidP="000149C2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49C2" w:rsidRDefault="000149C2" w:rsidP="000149C2">
      <w:pPr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К РАБОЧИМ ПРОГРАММАМ </w:t>
      </w: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Специальность</w:t>
      </w:r>
      <w:r>
        <w:rPr>
          <w:rFonts w:ascii="Times New Roman" w:hAnsi="Times New Roman" w:cs="Times New Roman"/>
          <w:bCs/>
          <w:sz w:val="20"/>
          <w:szCs w:val="20"/>
        </w:rPr>
        <w:t>______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</w:t>
      </w: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Нормативный срок освоения ОПОП ____</w:t>
      </w:r>
      <w:r>
        <w:rPr>
          <w:rFonts w:ascii="Times New Roman" w:hAnsi="Times New Roman" w:cs="Times New Roman"/>
          <w:sz w:val="24"/>
          <w:u w:val="single"/>
        </w:rPr>
        <w:t>3 года 10 месяцев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0149C2" w:rsidRDefault="000149C2" w:rsidP="000149C2">
      <w:pPr>
        <w:tabs>
          <w:tab w:val="left" w:leader="underscore" w:pos="9072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Уровень подготовки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базовый</w:t>
      </w:r>
      <w:proofErr w:type="spell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</w:t>
      </w:r>
    </w:p>
    <w:p w:rsidR="000149C2" w:rsidRDefault="000149C2" w:rsidP="000149C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Наименование квалификации </w:t>
      </w:r>
      <w:r>
        <w:rPr>
          <w:rFonts w:ascii="Times New Roman" w:hAnsi="Times New Roman" w:cs="Times New Roman"/>
          <w:bCs/>
          <w:sz w:val="24"/>
          <w:szCs w:val="24"/>
        </w:rPr>
        <w:t>_______ техник – технолог __________________________</w:t>
      </w:r>
    </w:p>
    <w:p w:rsidR="000149C2" w:rsidRDefault="000149C2" w:rsidP="000149C2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002C8" w:rsidRPr="00AE0726" w:rsidRDefault="00A002C8" w:rsidP="000149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>Аннотации базовые дисциплины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1 Русский язык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ab/>
        <w:t xml:space="preserve">Рабочая программа учебной дисциплины </w:t>
      </w:r>
      <w:r w:rsidRPr="00A002C8">
        <w:rPr>
          <w:rFonts w:ascii="Times New Roman" w:hAnsi="Times New Roman" w:cs="Times New Roman"/>
          <w:b/>
          <w:sz w:val="24"/>
          <w:szCs w:val="24"/>
        </w:rPr>
        <w:t>«</w:t>
      </w:r>
      <w:r w:rsidRPr="00A002C8">
        <w:rPr>
          <w:rFonts w:ascii="Times New Roman" w:hAnsi="Times New Roman" w:cs="Times New Roman"/>
          <w:b/>
          <w:bCs/>
          <w:iCs/>
          <w:sz w:val="24"/>
          <w:szCs w:val="24"/>
        </w:rPr>
        <w:t>Русский язык»</w:t>
      </w:r>
      <w:r w:rsidRPr="00A002C8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C8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002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02C8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002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02C8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C8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002C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002C8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002C8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002C8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002C8" w:rsidRDefault="00A002C8" w:rsidP="00A002C8">
      <w:pPr>
        <w:tabs>
          <w:tab w:val="num" w:pos="600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При освоении специальностей 19.02.03 Технология хлеба, кондитерских и макаронных изделий дисциплина «Русский язык» в учреждениях среднего профессионального образования изучается как базовая общеобразовательная дисциплина</w:t>
      </w:r>
      <w:r w:rsidRPr="00A002C8">
        <w:rPr>
          <w:rFonts w:ascii="Times New Roman" w:hAnsi="Times New Roman" w:cs="Times New Roman"/>
          <w:color w:val="000000"/>
          <w:sz w:val="24"/>
          <w:szCs w:val="24"/>
        </w:rPr>
        <w:t xml:space="preserve"> в объеме __</w:t>
      </w:r>
      <w:r w:rsidRPr="00A002C8">
        <w:rPr>
          <w:rFonts w:ascii="Times New Roman" w:hAnsi="Times New Roman" w:cs="Times New Roman"/>
          <w:bCs/>
          <w:iCs/>
          <w:sz w:val="24"/>
          <w:szCs w:val="24"/>
          <w:u w:val="single"/>
        </w:rPr>
        <w:t>117</w:t>
      </w:r>
      <w:r w:rsidRPr="00A002C8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A002C8">
        <w:rPr>
          <w:rFonts w:ascii="Times New Roman" w:hAnsi="Times New Roman" w:cs="Times New Roman"/>
          <w:sz w:val="24"/>
          <w:szCs w:val="24"/>
        </w:rPr>
        <w:t xml:space="preserve"> часов (из них __</w:t>
      </w:r>
      <w:r w:rsidRPr="00A002C8">
        <w:rPr>
          <w:rFonts w:ascii="Times New Roman" w:hAnsi="Times New Roman" w:cs="Times New Roman"/>
          <w:sz w:val="24"/>
          <w:szCs w:val="24"/>
          <w:u w:val="single"/>
        </w:rPr>
        <w:t>77</w:t>
      </w:r>
      <w:r w:rsidRPr="00A002C8">
        <w:rPr>
          <w:rFonts w:ascii="Times New Roman" w:hAnsi="Times New Roman" w:cs="Times New Roman"/>
          <w:sz w:val="24"/>
          <w:szCs w:val="24"/>
        </w:rPr>
        <w:t>___ часов теоретических занятий и __</w:t>
      </w:r>
      <w:r w:rsidRPr="00A002C8">
        <w:rPr>
          <w:rFonts w:ascii="Times New Roman" w:hAnsi="Times New Roman" w:cs="Times New Roman"/>
          <w:sz w:val="24"/>
          <w:szCs w:val="24"/>
          <w:u w:val="single"/>
        </w:rPr>
        <w:t>40</w:t>
      </w:r>
      <w:r w:rsidRPr="00A002C8">
        <w:rPr>
          <w:rFonts w:ascii="Times New Roman" w:hAnsi="Times New Roman" w:cs="Times New Roman"/>
          <w:sz w:val="24"/>
          <w:szCs w:val="24"/>
        </w:rPr>
        <w:t xml:space="preserve">__ часов практических занятий). 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«Русский язык» обучающийся на базовом уровне научится: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  <w:lang w:eastAsia="ru-RU"/>
        </w:rPr>
      </w:pPr>
      <w:r w:rsidRPr="00A002C8">
        <w:rPr>
          <w:sz w:val="24"/>
          <w:szCs w:val="24"/>
        </w:rPr>
        <w:t>- использовать языковые средства адекватно цели общения и речевой ситуации;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lastRenderedPageBreak/>
        <w:t>-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A002C8">
        <w:rPr>
          <w:sz w:val="24"/>
          <w:szCs w:val="24"/>
        </w:rPr>
        <w:t>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выстраивать композицию текста, используя знания о его структурных элементах;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  <w:shd w:val="clear" w:color="auto" w:fill="FFFFFF"/>
        </w:rPr>
        <w:t>- подбирать и использовать языковые средства в зависимости от типа текста и выбранного профиля обучения;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правильно использовать лексические и грамматические средства связи предложений при построении текста;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создавать устные и письменные тексты разных жанров в соответствии с функционально-стилевой принадлежностью текста;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 xml:space="preserve">-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A002C8">
        <w:rPr>
          <w:sz w:val="24"/>
          <w:szCs w:val="24"/>
        </w:rPr>
        <w:t>аудирования</w:t>
      </w:r>
      <w:proofErr w:type="spellEnd"/>
      <w:r w:rsidRPr="00A002C8">
        <w:rPr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извлекать необходимую информацию из различных источников и переводить ее в текстовый формат;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преобразовывать те</w:t>
      </w:r>
      <w:proofErr w:type="gramStart"/>
      <w:r w:rsidRPr="00A002C8">
        <w:rPr>
          <w:sz w:val="24"/>
          <w:szCs w:val="24"/>
        </w:rPr>
        <w:t>кст в др</w:t>
      </w:r>
      <w:proofErr w:type="gramEnd"/>
      <w:r w:rsidRPr="00A002C8">
        <w:rPr>
          <w:sz w:val="24"/>
          <w:szCs w:val="24"/>
        </w:rPr>
        <w:t>угие виды передачи информации;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выбирать тему, определять цель и подбирать материал для публичного выступления;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соблюдать культуру публичной речи;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оценивать собственную и чужую речь с позиции соответствия языковым нормам;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A002C8">
        <w:rPr>
          <w:sz w:val="24"/>
          <w:szCs w:val="24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02C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  <w:lang w:eastAsia="ru-RU"/>
        </w:rPr>
      </w:pPr>
      <w:r w:rsidRPr="00A002C8">
        <w:rPr>
          <w:i/>
          <w:sz w:val="24"/>
          <w:szCs w:val="24"/>
        </w:rPr>
        <w:t>- распознавать уровни и единицы языка в предъявленном тексте и видеть взаимосвязь между ними;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комментировать авторские высказывания на различные темы (в том числе о богатстве и выразительности русского языка);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отличать язык художественной литературы от других разновидностей современного русского языка;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использовать синонимические ресурсы русского языка для более точного выражения мысли и усиления выразительности речи;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иметь представление об историческом развитии русского языка и истории русского языкознания;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дифференцировать главную и второстепенную информацию, известную и неизвестную информацию в прослушанном тексте;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проводить самостоятельный поиск текстовой и нетекстовой информации, отбирать и анализировать полученную информацию;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сохранять стилевое единство при создании текста заданного функционального стиля;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создавать отзывы и рецензии на предложенный текст;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lastRenderedPageBreak/>
        <w:t xml:space="preserve">- соблюдать культуру чтения, говорения, </w:t>
      </w:r>
      <w:proofErr w:type="spellStart"/>
      <w:r w:rsidRPr="00A002C8">
        <w:rPr>
          <w:i/>
          <w:sz w:val="24"/>
          <w:szCs w:val="24"/>
        </w:rPr>
        <w:t>аудирования</w:t>
      </w:r>
      <w:proofErr w:type="spellEnd"/>
      <w:r w:rsidRPr="00A002C8">
        <w:rPr>
          <w:i/>
          <w:sz w:val="24"/>
          <w:szCs w:val="24"/>
        </w:rPr>
        <w:t xml:space="preserve"> и письма;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соблюдать нормы речевого поведения в разговорной речи, а также в учебно-научной и официально-деловой сферах общения;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осуществлять речевой самоконтроль;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совершенствовать орфографические и пунктуационные умения и навыки на основе знаний о нормах русского литературного языка;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A002C8" w:rsidRPr="00A002C8" w:rsidRDefault="00A002C8" w:rsidP="00A002C8">
      <w:pPr>
        <w:pStyle w:val="a"/>
        <w:numPr>
          <w:ilvl w:val="0"/>
          <w:numId w:val="2"/>
        </w:numPr>
        <w:tabs>
          <w:tab w:val="clear" w:pos="432"/>
          <w:tab w:val="num" w:pos="0"/>
          <w:tab w:val="left" w:pos="851"/>
        </w:tabs>
        <w:spacing w:line="240" w:lineRule="auto"/>
        <w:ind w:left="0" w:firstLine="567"/>
        <w:rPr>
          <w:i/>
          <w:sz w:val="24"/>
          <w:szCs w:val="24"/>
        </w:rPr>
      </w:pPr>
      <w:r w:rsidRPr="00A002C8">
        <w:rPr>
          <w:i/>
          <w:sz w:val="24"/>
          <w:szCs w:val="24"/>
        </w:rPr>
        <w:t>- оценивать эстетическую сторону речевого высказывания при анализе текстов (в том числе художественной литературы).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002C8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002C8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002C8" w:rsidRDefault="00A002C8" w:rsidP="00A002C8">
      <w:pPr>
        <w:numPr>
          <w:ilvl w:val="0"/>
          <w:numId w:val="2"/>
        </w:numPr>
        <w:tabs>
          <w:tab w:val="clear" w:pos="43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02C8">
        <w:rPr>
          <w:rFonts w:ascii="Times New Roman" w:hAnsi="Times New Roman" w:cs="Times New Roman"/>
          <w:sz w:val="24"/>
          <w:szCs w:val="24"/>
        </w:rPr>
        <w:t xml:space="preserve">Контроль качества освоения дисциплины «Русский язык» проводится в процессе текущего контроля и промежуточной аттестации. Промежуточная аттестация проводится в форме </w:t>
      </w:r>
      <w:r w:rsidRPr="00A002C8">
        <w:rPr>
          <w:rFonts w:ascii="Times New Roman" w:hAnsi="Times New Roman" w:cs="Times New Roman"/>
          <w:b/>
          <w:i/>
          <w:sz w:val="24"/>
          <w:szCs w:val="24"/>
        </w:rPr>
        <w:t>экзамена</w:t>
      </w:r>
      <w:r w:rsidRPr="00A002C8">
        <w:rPr>
          <w:rFonts w:ascii="Times New Roman" w:hAnsi="Times New Roman" w:cs="Times New Roman"/>
          <w:sz w:val="24"/>
          <w:szCs w:val="24"/>
        </w:rPr>
        <w:t xml:space="preserve"> во втором семестре.</w:t>
      </w:r>
    </w:p>
    <w:p w:rsidR="00A002C8" w:rsidRPr="00A002C8" w:rsidRDefault="00A002C8" w:rsidP="00A002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E0726">
        <w:rPr>
          <w:rFonts w:ascii="Times New Roman" w:hAnsi="Times New Roman" w:cs="Times New Roman"/>
          <w:b/>
          <w:sz w:val="24"/>
          <w:szCs w:val="24"/>
        </w:rPr>
        <w:t>«</w:t>
      </w:r>
      <w:r w:rsidRPr="00AE0726">
        <w:rPr>
          <w:rFonts w:ascii="Times New Roman" w:hAnsi="Times New Roman" w:cs="Times New Roman"/>
          <w:b/>
          <w:bCs/>
          <w:iCs/>
          <w:sz w:val="24"/>
          <w:szCs w:val="24"/>
        </w:rPr>
        <w:t>Литература»</w:t>
      </w:r>
      <w:r w:rsidRPr="00AE0726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0726">
        <w:rPr>
          <w:rFonts w:ascii="Times New Roman" w:hAnsi="Times New Roman" w:cs="Times New Roman"/>
          <w:sz w:val="24"/>
          <w:szCs w:val="24"/>
        </w:rPr>
        <w:t xml:space="preserve">- Протокола № 3 от 25.05.2017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России от 17.03.2015 № 06-259) и Примерных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программ общеобразовательных учебных дисциплин для профессиональных образовательных организаций (2015 г.);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№ 2/16-з от 28 июня 2016 г.);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E0726" w:rsidRDefault="00A002C8" w:rsidP="00A002C8">
      <w:pPr>
        <w:numPr>
          <w:ilvl w:val="0"/>
          <w:numId w:val="2"/>
        </w:numPr>
        <w:tabs>
          <w:tab w:val="left" w:pos="-5954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E0726">
        <w:rPr>
          <w:rFonts w:ascii="Times New Roman" w:hAnsi="Times New Roman" w:cs="Times New Roman"/>
          <w:sz w:val="24"/>
          <w:szCs w:val="24"/>
        </w:rPr>
        <w:t xml:space="preserve"> дисциплина «</w:t>
      </w:r>
      <w:r w:rsidRPr="00AE0726">
        <w:rPr>
          <w:rFonts w:ascii="Times New Roman" w:hAnsi="Times New Roman" w:cs="Times New Roman"/>
          <w:bCs/>
          <w:iCs/>
          <w:sz w:val="24"/>
          <w:szCs w:val="24"/>
        </w:rPr>
        <w:t>Литература»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AE0726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</w:t>
      </w:r>
      <w:r w:rsidRPr="00AE0726">
        <w:rPr>
          <w:rFonts w:ascii="Times New Roman" w:hAnsi="Times New Roman" w:cs="Times New Roman"/>
          <w:bCs/>
          <w:iCs/>
          <w:sz w:val="24"/>
          <w:szCs w:val="24"/>
          <w:u w:val="single"/>
        </w:rPr>
        <w:t>117</w:t>
      </w:r>
      <w:r w:rsidRPr="00AE0726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AE0726">
        <w:rPr>
          <w:rFonts w:ascii="Times New Roman" w:hAnsi="Times New Roman" w:cs="Times New Roman"/>
          <w:sz w:val="24"/>
          <w:szCs w:val="24"/>
        </w:rPr>
        <w:t xml:space="preserve"> часов (из них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97</w:t>
      </w:r>
      <w:r w:rsidRPr="00AE0726">
        <w:rPr>
          <w:rFonts w:ascii="Times New Roman" w:hAnsi="Times New Roman" w:cs="Times New Roman"/>
          <w:sz w:val="24"/>
          <w:szCs w:val="24"/>
        </w:rPr>
        <w:t>___ часов теоретических занятий и __</w:t>
      </w:r>
      <w:r w:rsidRPr="00AE0726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AE0726">
        <w:rPr>
          <w:rFonts w:ascii="Times New Roman" w:hAnsi="Times New Roman" w:cs="Times New Roman"/>
          <w:sz w:val="24"/>
          <w:szCs w:val="24"/>
        </w:rPr>
        <w:t xml:space="preserve">__ часов практических занятий). 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b/>
          <w:i/>
          <w:sz w:val="24"/>
          <w:szCs w:val="24"/>
        </w:rPr>
      </w:pPr>
      <w:r w:rsidRPr="00AE0726">
        <w:rPr>
          <w:b/>
          <w:i/>
          <w:sz w:val="24"/>
          <w:szCs w:val="24"/>
        </w:rPr>
        <w:t xml:space="preserve">В результате изучения учебной дисциплины «Литература» </w:t>
      </w: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научится: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lastRenderedPageBreak/>
        <w:t>- в устной и письменной форме обобщать и анализировать свой читательский опыт, а именно: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аргумента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AE0726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AE0726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E0726">
        <w:rPr>
          <w:sz w:val="24"/>
          <w:szCs w:val="24"/>
        </w:rPr>
        <w:t>осуществлять следующую продуктивную деятельность:</w:t>
      </w:r>
    </w:p>
    <w:p w:rsidR="00A002C8" w:rsidRPr="00AE0726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b/>
          <w:i/>
          <w:sz w:val="24"/>
          <w:szCs w:val="24"/>
        </w:rPr>
      </w:pP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proofErr w:type="gramStart"/>
      <w:r w:rsidRPr="00AE0726">
        <w:rPr>
          <w:b/>
          <w:i/>
          <w:sz w:val="24"/>
          <w:szCs w:val="24"/>
        </w:rPr>
        <w:t>Обучающийся</w:t>
      </w:r>
      <w:proofErr w:type="gramEnd"/>
      <w:r w:rsidRPr="00AE0726">
        <w:rPr>
          <w:b/>
          <w:i/>
          <w:sz w:val="24"/>
          <w:szCs w:val="24"/>
        </w:rPr>
        <w:t xml:space="preserve"> на базовом уровне получит возможность узнать: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об историко-культурном подходе в литературоведении;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об историко-литературном процессе XIX и XX веков;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A002C8" w:rsidRPr="00AE0726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67"/>
        <w:rPr>
          <w:i/>
          <w:sz w:val="24"/>
          <w:szCs w:val="24"/>
        </w:rPr>
      </w:pPr>
      <w:r w:rsidRPr="00AE0726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i/>
          <w:sz w:val="24"/>
          <w:szCs w:val="24"/>
        </w:rPr>
        <w:lastRenderedPageBreak/>
        <w:t>о соотношении и взаимосвязях литературы с историческим периодом, эпохой.</w:t>
      </w:r>
    </w:p>
    <w:p w:rsidR="00A002C8" w:rsidRPr="00AE0726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E072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E0726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E0726" w:rsidRDefault="00A002C8" w:rsidP="00A002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AE0726">
        <w:rPr>
          <w:rFonts w:ascii="Times New Roman" w:hAnsi="Times New Roman" w:cs="Times New Roman"/>
          <w:sz w:val="24"/>
          <w:szCs w:val="24"/>
        </w:rPr>
        <w:t xml:space="preserve"> во </w:t>
      </w:r>
      <w:r w:rsidRPr="00AE0726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AE0726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E0726" w:rsidRDefault="00A002C8" w:rsidP="00A002C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Иностранный язык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</w:rPr>
        <w:t>ностранный язык составлена на основе: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2A54C4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2A54C4" w:rsidRDefault="00A002C8" w:rsidP="00A002C8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профессии/специальности 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2A54C4">
        <w:rPr>
          <w:rFonts w:ascii="Times New Roman" w:hAnsi="Times New Roman" w:cs="Times New Roman"/>
          <w:sz w:val="24"/>
          <w:szCs w:val="24"/>
        </w:rPr>
        <w:t xml:space="preserve"> дисциплина иностранный язык</w:t>
      </w:r>
      <w:r w:rsidRPr="002A54C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125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часов (из них 125 часов практические занятия). 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иностранный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язык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обучающийся на базовом уровне научится: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Вести диалог/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неофициального общения в рамках изученной тематики;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выражать и аргументировать личную точку зрения;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запрашивать информацию и обмениваться информацией в пределах изученной тематики;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обращаться за разъяснениями, уточняя интересующую информацию.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Говорение, монологическая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передавать основное содержание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/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увиденного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/услышанного;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давать краткие описания и/или комментарии с опорой на нелинейный текст (таблицы, графики);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строить высказывание на основе изображения с опорой или без опоры на ключевые слова/план/вопросы.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Понимать основное содержание несложных аутентичных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выборочное понимание запрашиваемой информации из несложных аутентичных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Чтение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>, выявлять наиболее значимые факты.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Письмо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несложные связные тексты по изученной тематике;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орфографическими навыками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расставлять в тексте знаки препинания в соответствии с нормами пунктуации.</w:t>
      </w:r>
    </w:p>
    <w:p w:rsidR="00A002C8" w:rsidRPr="002A54C4" w:rsidRDefault="00A002C8" w:rsidP="00A002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Владеть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слухопроизносительными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навыками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навыками ритмико-интонационного оформления речи в зависимости от коммуникативной ситуации.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в речи наиболее распространенные фразовые глаголы;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определять принадлежность слов к частям речи по аффиксам;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распознавать и употреблять различные средства связи в тексте для обеспечения его целостности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firstly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begin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however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finally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etc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.).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Оперировать в процессе устного и письменного общения основными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синтактическими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конструкциями в соответствии с коммуникативной задачей;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moved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last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year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союзами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союзными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словами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</w:t>
      </w:r>
      <w:proofErr w:type="spellStart"/>
      <w:r w:rsidRPr="002A54C4">
        <w:rPr>
          <w:rFonts w:ascii="Times New Roman" w:hAnsi="Times New Roman" w:cs="Times New Roman"/>
          <w:sz w:val="24"/>
          <w:szCs w:val="24"/>
          <w:lang w:val="en-US"/>
        </w:rPr>
        <w:t>than</w:t>
      </w:r>
      <w:proofErr w:type="spellEnd"/>
      <w:r w:rsidRPr="002A54C4">
        <w:rPr>
          <w:rFonts w:ascii="Times New Roman" w:hAnsi="Times New Roman" w:cs="Times New Roman"/>
          <w:sz w:val="24"/>
          <w:szCs w:val="24"/>
          <w:lang w:val="en-US"/>
        </w:rPr>
        <w:t>, so, for, since, during, so that, unless;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сложносочиненные предложения с сочинительными союзами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but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условные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реального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If I see Jim, I’ll invite him to our school party)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нереального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характера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– If I were you, I would start learning French);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предложения с конструкцией 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(I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wish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own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room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конструкцией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so/such (I was so busy that I forgot to phone my parents);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герундием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to love / hate doing something; stop talking;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конструкции с инфинитивом: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learn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speak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инфинитив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цели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конструкцию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it takes me … to do something;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косвенную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A54C4">
        <w:rPr>
          <w:rFonts w:ascii="Times New Roman" w:hAnsi="Times New Roman" w:cs="Times New Roman"/>
          <w:sz w:val="24"/>
          <w:szCs w:val="24"/>
        </w:rPr>
        <w:t>использовать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глаголы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наиболее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употребляемых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временных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формах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страдательный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залог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формах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наиболее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используемых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>: Present Simple, Present Continuous, Past Simple, Present Perfect;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модальные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глаголы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их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эквиваленты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(may, can/be able to, must/have to/should; need, shall, could, might, would);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согласовывать времена в рамках сложного предложения в плане настоящего и прошлого;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определенный/неопределенный/нулевой артикль;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few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little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 и наречия, выражающие время;</w:t>
      </w:r>
      <w:proofErr w:type="gram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предлоги, выражающие направление движения, время и место действия.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Вести диалог/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проводить подготовленное интервью, проверяя и получая подтверждение какой-либо информации;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обмениваться информацией, проверять и подтверждать собранную фактическую информацию.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Говорение, монологическая речь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Резюмировать прослушанный/прочитанный текст;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обобщать информацию на основе прочитанного/прослушанного текста.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Полно и точно воспринимать информацию в распространенных коммуникативных ситуациях;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обобщать прослушанную информацию и выявлять факты в соответствии с поставленной задачей/вопросом.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Чтение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Читать и понимать несложные аутентичные тексты различных стилей и жанров и отвечать на ряд уточняющих вопросов.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Письмо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Писать краткий отзыв на фильм, книгу или пьесу.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Произносить звуки английского языка четко, естественным произношением, не допуская ярко выраженного акцента.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Владеть орфографическими навыками;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расставлять в тексте знаки препинания в соответствии с нормами пунктуации.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фразовые глаголы по широкому спектру тем, уместно употребляя их в соответствии со стилем речи;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узнавать и использовать в речи устойчивые выражения и фразы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collocations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done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структуру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something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II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causative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form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) как эквивалент страдательного залога;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эмфатические конструкции типа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him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smth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>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все формы страдательного залога;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времена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Past Perfect </w:t>
      </w:r>
      <w:r w:rsidRPr="002A54C4">
        <w:rPr>
          <w:rFonts w:ascii="Times New Roman" w:hAnsi="Times New Roman" w:cs="Times New Roman"/>
          <w:sz w:val="24"/>
          <w:szCs w:val="24"/>
        </w:rPr>
        <w:t>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Past Perfect Continuous;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употреблять в речи условные предложения нереального характера (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3);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структуру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to be/get + used to + verb;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 xml:space="preserve">употреблять в речи структуру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used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verb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для обозначения регулярных действий в прошлом;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4C4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в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речи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предложения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с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>конструкциями</w:t>
      </w:r>
      <w:r w:rsidRPr="002A54C4">
        <w:rPr>
          <w:rFonts w:ascii="Times New Roman" w:hAnsi="Times New Roman" w:cs="Times New Roman"/>
          <w:sz w:val="24"/>
          <w:szCs w:val="24"/>
          <w:lang w:val="en-US"/>
        </w:rPr>
        <w:t xml:space="preserve"> as … as; not so … as; either … or; neither … nor;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–</w:t>
      </w:r>
      <w:r w:rsidRPr="002A54C4">
        <w:rPr>
          <w:rFonts w:ascii="Times New Roman" w:hAnsi="Times New Roman" w:cs="Times New Roman"/>
          <w:sz w:val="24"/>
          <w:szCs w:val="24"/>
        </w:rPr>
        <w:tab/>
        <w:t>использовать широкий спектр союзов для выражения противопоставления и различия в сложных предложениях.</w:t>
      </w:r>
    </w:p>
    <w:p w:rsidR="00A002C8" w:rsidRPr="002A54C4" w:rsidRDefault="00A002C8" w:rsidP="00A002C8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2A54C4" w:rsidRDefault="00A002C8" w:rsidP="00A002C8">
      <w:pPr>
        <w:pStyle w:val="21"/>
        <w:spacing w:after="0" w:line="240" w:lineRule="auto"/>
        <w:ind w:firstLine="709"/>
        <w:jc w:val="both"/>
      </w:pPr>
      <w:r w:rsidRPr="002A54C4">
        <w:t>Промежуточная аттестация проводится в форме  дифференцированного зачета во 2 семестре.</w:t>
      </w:r>
    </w:p>
    <w:p w:rsidR="00A002C8" w:rsidRPr="002A54C4" w:rsidRDefault="00A002C8" w:rsidP="00A002C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/>
        <w:ind w:right="-851"/>
        <w:rPr>
          <w:rFonts w:ascii="Times New Roman" w:hAnsi="Times New Roman" w:cs="Times New Roman"/>
          <w:sz w:val="24"/>
          <w:szCs w:val="24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Рабочая программа учебной дисциплины БОУД.04 Математика составлена на основе: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2A54C4" w:rsidRDefault="00A002C8" w:rsidP="00A002C8">
      <w:pPr>
        <w:tabs>
          <w:tab w:val="num" w:pos="600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2A54C4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2A54C4">
        <w:rPr>
          <w:rFonts w:ascii="Times New Roman" w:hAnsi="Times New Roman" w:cs="Times New Roman"/>
          <w:sz w:val="24"/>
          <w:szCs w:val="24"/>
        </w:rPr>
        <w:t xml:space="preserve"> дисциплина БОУД.04 Математика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291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 (из них 101 час теоретических занятий, 190 часов практических).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БОУД.04 Математика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уровне:</w:t>
      </w:r>
    </w:p>
    <w:p w:rsidR="00A002C8" w:rsidRPr="002A54C4" w:rsidRDefault="00A002C8" w:rsidP="00A002C8">
      <w:pPr>
        <w:pStyle w:val="a"/>
        <w:numPr>
          <w:ilvl w:val="0"/>
          <w:numId w:val="0"/>
        </w:numPr>
        <w:spacing w:line="240" w:lineRule="auto"/>
        <w:ind w:firstLine="600"/>
        <w:rPr>
          <w:sz w:val="24"/>
          <w:szCs w:val="24"/>
        </w:rPr>
      </w:pPr>
      <w:r w:rsidRPr="002A54C4">
        <w:rPr>
          <w:sz w:val="24"/>
          <w:szCs w:val="24"/>
        </w:rPr>
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конечное множество, элемент множества, подмножество, пересечение и объединение множеств, числовые множества на </w:t>
      </w:r>
      <w:proofErr w:type="gramStart"/>
      <w:r w:rsidRPr="002A54C4">
        <w:rPr>
          <w:sz w:val="24"/>
          <w:szCs w:val="24"/>
        </w:rPr>
        <w:t>координатной</w:t>
      </w:r>
      <w:proofErr w:type="gramEnd"/>
      <w:r w:rsidRPr="002A54C4">
        <w:rPr>
          <w:sz w:val="24"/>
          <w:szCs w:val="24"/>
        </w:rPr>
        <w:t xml:space="preserve"> прямой, отрезок, интервал;</w:t>
      </w:r>
      <w:r w:rsidRPr="002A54C4">
        <w:rPr>
          <w:i/>
          <w:iCs/>
          <w:sz w:val="24"/>
          <w:szCs w:val="24"/>
        </w:rPr>
        <w:t xml:space="preserve">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sz w:val="24"/>
          <w:szCs w:val="24"/>
        </w:rPr>
        <w:lastRenderedPageBreak/>
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A54C4">
        <w:rPr>
          <w:sz w:val="24"/>
          <w:szCs w:val="24"/>
        </w:rPr>
        <w:t>контрпример</w:t>
      </w:r>
      <w:proofErr w:type="spellEnd"/>
      <w:r w:rsidRPr="002A54C4">
        <w:rPr>
          <w:sz w:val="24"/>
          <w:szCs w:val="24"/>
        </w:rPr>
        <w:t xml:space="preserve">; 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находить пересечение и объединение двух множеств, представленных графически </w:t>
      </w:r>
      <w:proofErr w:type="gramStart"/>
      <w:r w:rsidRPr="002A54C4">
        <w:rPr>
          <w:sz w:val="24"/>
          <w:szCs w:val="24"/>
        </w:rPr>
        <w:t>на</w:t>
      </w:r>
      <w:proofErr w:type="gramEnd"/>
      <w:r w:rsidRPr="002A54C4">
        <w:rPr>
          <w:sz w:val="24"/>
          <w:szCs w:val="24"/>
        </w:rPr>
        <w:t xml:space="preserve"> числовой прямой;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строить на числовой прямой подмножество числового множества, заданное простейшими условиями;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sz w:val="24"/>
          <w:szCs w:val="24"/>
        </w:rPr>
        <w:t xml:space="preserve">распознавать ложные утверждения, ошибки в рассуждениях,          в том числе с использованием </w:t>
      </w:r>
      <w:proofErr w:type="spellStart"/>
      <w:r w:rsidRPr="002A54C4">
        <w:rPr>
          <w:sz w:val="24"/>
          <w:szCs w:val="24"/>
        </w:rPr>
        <w:t>контрпримеров</w:t>
      </w:r>
      <w:proofErr w:type="spellEnd"/>
      <w:r w:rsidRPr="002A54C4">
        <w:rPr>
          <w:sz w:val="24"/>
          <w:szCs w:val="24"/>
        </w:rPr>
        <w:t>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sz w:val="24"/>
          <w:szCs w:val="24"/>
        </w:rPr>
        <w:t xml:space="preserve">использовать числовые множества на </w:t>
      </w:r>
      <w:proofErr w:type="gramStart"/>
      <w:r w:rsidRPr="002A54C4">
        <w:rPr>
          <w:rFonts w:ascii="Times New Roman" w:hAnsi="Times New Roman"/>
          <w:sz w:val="24"/>
          <w:szCs w:val="24"/>
        </w:rPr>
        <w:t>координатной</w:t>
      </w:r>
      <w:proofErr w:type="gramEnd"/>
      <w:r w:rsidRPr="002A54C4">
        <w:rPr>
          <w:rFonts w:ascii="Times New Roman" w:hAnsi="Times New Roman"/>
          <w:sz w:val="24"/>
          <w:szCs w:val="24"/>
        </w:rPr>
        <w:t xml:space="preserve"> прямой для описания реальных процессов и явлений;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в ситуациях повседневной жизни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Числа и выражения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proofErr w:type="gramStart"/>
      <w:r w:rsidRPr="002A54C4">
        <w:rPr>
          <w:sz w:val="24"/>
          <w:szCs w:val="24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выполнять арифметические действия с целыми и рациональными числами</w:t>
      </w:r>
      <w:r w:rsidRPr="002A54C4">
        <w:rPr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выполнять несложные преобразования числовых выражений, содержащих степени чисел, либо корни из чисел, либо логарифмы чисел;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сравнивать рациональные числа между собой;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</w:r>
      <w:r w:rsidRPr="002A54C4">
        <w:rPr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proofErr w:type="gramStart"/>
      <w:r w:rsidRPr="002A54C4">
        <w:rPr>
          <w:sz w:val="24"/>
          <w:szCs w:val="24"/>
        </w:rPr>
        <w:t>изображать точками на числовой прямой целые и рациональные числа</w:t>
      </w:r>
      <w:r w:rsidRPr="002A54C4">
        <w:rPr>
          <w:color w:val="000000"/>
          <w:sz w:val="24"/>
          <w:szCs w:val="24"/>
        </w:rPr>
        <w:t xml:space="preserve">; 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 xml:space="preserve">изображать точками на числовой прямой целые </w:t>
      </w:r>
      <w:r w:rsidRPr="002A54C4">
        <w:rPr>
          <w:color w:val="000000"/>
          <w:sz w:val="24"/>
          <w:szCs w:val="24"/>
        </w:rPr>
        <w:t>степени чисел, корни натуральной степени из чисел, логарифмы чисел в простых случаях;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FF0000"/>
          <w:sz w:val="24"/>
          <w:szCs w:val="24"/>
        </w:rPr>
      </w:pPr>
      <w:r w:rsidRPr="002A54C4">
        <w:rPr>
          <w:sz w:val="24"/>
          <w:szCs w:val="24"/>
        </w:rPr>
        <w:t>выполнять несложные преобразования целых и дробно-рациональных буквенных выражений</w:t>
      </w:r>
      <w:r w:rsidRPr="002A54C4">
        <w:rPr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выражать в простейших случаях из равенства одну переменную через другие;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изображать схематически угол, величина которого выражена в градусах;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оценивать знаки синуса, косинуса, тангенса, котангенса конкретных углов.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rStyle w:val="a9"/>
          <w:sz w:val="24"/>
          <w:szCs w:val="24"/>
        </w:rPr>
        <w:t>выполнять вычисления при решении задач практического характера</w:t>
      </w:r>
      <w:r w:rsidRPr="002A54C4">
        <w:rPr>
          <w:color w:val="000000"/>
          <w:sz w:val="24"/>
          <w:szCs w:val="24"/>
        </w:rPr>
        <w:t xml:space="preserve">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использовать методы округления, приближения и прикидки при решении практических задач повседневной жизни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линейные уравнения и неравенства, квадратные уравнения;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логарифмические уравнения вида </w:t>
      </w:r>
      <w:r w:rsidRPr="002A54C4">
        <w:rPr>
          <w:sz w:val="24"/>
          <w:szCs w:val="24"/>
          <w:lang w:val="en-US"/>
        </w:rPr>
        <w:t>log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vertAlign w:val="subscript"/>
          <w:lang w:val="en-US"/>
        </w:rPr>
        <w:t>a</w:t>
      </w:r>
      <w:r w:rsidRPr="002A54C4">
        <w:rPr>
          <w:sz w:val="24"/>
          <w:szCs w:val="24"/>
        </w:rPr>
        <w:t xml:space="preserve"> (</w:t>
      </w:r>
      <w:proofErr w:type="spellStart"/>
      <w:r w:rsidRPr="002A54C4">
        <w:rPr>
          <w:i/>
          <w:sz w:val="24"/>
          <w:szCs w:val="24"/>
          <w:lang w:val="en-US"/>
        </w:rPr>
        <w:t>bx</w:t>
      </w:r>
      <w:proofErr w:type="spellEnd"/>
      <w:r w:rsidRPr="002A54C4">
        <w:rPr>
          <w:sz w:val="24"/>
          <w:szCs w:val="24"/>
        </w:rPr>
        <w:t xml:space="preserve"> + </w:t>
      </w:r>
      <w:r w:rsidRPr="002A54C4">
        <w:rPr>
          <w:i/>
          <w:sz w:val="24"/>
          <w:szCs w:val="24"/>
          <w:lang w:val="en-US"/>
        </w:rPr>
        <w:t>c</w:t>
      </w:r>
      <w:r w:rsidRPr="002A54C4">
        <w:rPr>
          <w:sz w:val="24"/>
          <w:szCs w:val="24"/>
        </w:rPr>
        <w:t xml:space="preserve">) =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и простейшие неравенства вида </w:t>
      </w:r>
      <w:r w:rsidRPr="002A54C4">
        <w:rPr>
          <w:sz w:val="24"/>
          <w:szCs w:val="24"/>
          <w:lang w:val="en-US"/>
        </w:rPr>
        <w:t>log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vertAlign w:val="subscript"/>
          <w:lang w:val="en-US"/>
        </w:rPr>
        <w:t>a</w:t>
      </w:r>
      <w:r w:rsidRPr="002A54C4">
        <w:rPr>
          <w:sz w:val="24"/>
          <w:szCs w:val="24"/>
        </w:rPr>
        <w:t xml:space="preserve"> </w:t>
      </w:r>
      <w:r w:rsidRPr="002A54C4">
        <w:rPr>
          <w:i/>
          <w:sz w:val="24"/>
          <w:szCs w:val="24"/>
          <w:lang w:val="en-US"/>
        </w:rPr>
        <w:t>x</w:t>
      </w:r>
      <w:r w:rsidRPr="002A54C4">
        <w:rPr>
          <w:sz w:val="24"/>
          <w:szCs w:val="24"/>
        </w:rPr>
        <w:t xml:space="preserve"> &lt;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показательные уравнения, вида </w:t>
      </w:r>
      <w:proofErr w:type="spellStart"/>
      <w:r w:rsidRPr="002A54C4">
        <w:rPr>
          <w:i/>
          <w:sz w:val="24"/>
          <w:szCs w:val="24"/>
          <w:lang w:val="en-US"/>
        </w:rPr>
        <w:t>a</w:t>
      </w:r>
      <w:r w:rsidRPr="002A54C4">
        <w:rPr>
          <w:i/>
          <w:sz w:val="24"/>
          <w:szCs w:val="24"/>
          <w:vertAlign w:val="superscript"/>
          <w:lang w:val="en-US"/>
        </w:rPr>
        <w:t>bx</w:t>
      </w:r>
      <w:proofErr w:type="spellEnd"/>
      <w:r w:rsidRPr="002A54C4">
        <w:rPr>
          <w:i/>
          <w:sz w:val="24"/>
          <w:szCs w:val="24"/>
          <w:vertAlign w:val="superscript"/>
        </w:rPr>
        <w:t>+</w:t>
      </w:r>
      <w:r w:rsidRPr="002A54C4">
        <w:rPr>
          <w:i/>
          <w:sz w:val="24"/>
          <w:szCs w:val="24"/>
          <w:vertAlign w:val="superscript"/>
          <w:lang w:val="en-US"/>
        </w:rPr>
        <w:t>c</w:t>
      </w:r>
      <w:r w:rsidRPr="002A54C4">
        <w:rPr>
          <w:i/>
          <w:sz w:val="24"/>
          <w:szCs w:val="24"/>
        </w:rPr>
        <w:t xml:space="preserve">=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 (где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можно представить в виде степени с основанием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sz w:val="24"/>
          <w:szCs w:val="24"/>
        </w:rPr>
        <w:t xml:space="preserve">) и простейшие неравенства вида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i/>
          <w:sz w:val="24"/>
          <w:szCs w:val="24"/>
          <w:vertAlign w:val="superscript"/>
          <w:lang w:val="en-US"/>
        </w:rPr>
        <w:t>x</w:t>
      </w:r>
      <w:r w:rsidRPr="002A54C4">
        <w:rPr>
          <w:i/>
          <w:sz w:val="24"/>
          <w:szCs w:val="24"/>
          <w:vertAlign w:val="superscript"/>
        </w:rPr>
        <w:t xml:space="preserve"> </w:t>
      </w:r>
      <w:r w:rsidRPr="002A54C4">
        <w:rPr>
          <w:i/>
          <w:sz w:val="24"/>
          <w:szCs w:val="24"/>
        </w:rPr>
        <w:t xml:space="preserve">&lt;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   (где </w:t>
      </w:r>
      <w:r w:rsidRPr="002A54C4">
        <w:rPr>
          <w:i/>
          <w:sz w:val="24"/>
          <w:szCs w:val="24"/>
          <w:lang w:val="en-US"/>
        </w:rPr>
        <w:t>d</w:t>
      </w:r>
      <w:r w:rsidRPr="002A54C4">
        <w:rPr>
          <w:sz w:val="24"/>
          <w:szCs w:val="24"/>
        </w:rPr>
        <w:t xml:space="preserve"> можно представить в виде степени с основанием </w:t>
      </w:r>
      <w:r w:rsidRPr="002A54C4">
        <w:rPr>
          <w:i/>
          <w:sz w:val="24"/>
          <w:szCs w:val="24"/>
          <w:lang w:val="en-US"/>
        </w:rPr>
        <w:t>a</w:t>
      </w:r>
      <w:r w:rsidRPr="002A54C4">
        <w:rPr>
          <w:sz w:val="24"/>
          <w:szCs w:val="24"/>
        </w:rPr>
        <w:t>)</w:t>
      </w:r>
      <w:r w:rsidRPr="002A54C4">
        <w:rPr>
          <w:color w:val="FF0000"/>
          <w:sz w:val="24"/>
          <w:szCs w:val="24"/>
        </w:rPr>
        <w:t>;</w:t>
      </w:r>
      <w:r w:rsidRPr="002A54C4">
        <w:rPr>
          <w:sz w:val="24"/>
          <w:szCs w:val="24"/>
        </w:rPr>
        <w:t>.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lastRenderedPageBreak/>
        <w:t xml:space="preserve">приводить несколько примеров корней простейшего тригонометрического уравнения вида: </w:t>
      </w:r>
      <w:proofErr w:type="spellStart"/>
      <w:r w:rsidRPr="002A54C4">
        <w:rPr>
          <w:color w:val="000000"/>
          <w:sz w:val="24"/>
          <w:szCs w:val="24"/>
        </w:rPr>
        <w:t>sin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color w:val="000000"/>
          <w:sz w:val="24"/>
          <w:szCs w:val="24"/>
          <w:lang w:val="en-US"/>
        </w:rPr>
        <w:t>co</w:t>
      </w:r>
      <w:proofErr w:type="spellStart"/>
      <w:r w:rsidRPr="002A54C4">
        <w:rPr>
          <w:color w:val="000000"/>
          <w:sz w:val="24"/>
          <w:szCs w:val="24"/>
        </w:rPr>
        <w:t>s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 </w:t>
      </w:r>
      <w:proofErr w:type="spellStart"/>
      <w:r w:rsidRPr="002A54C4">
        <w:rPr>
          <w:color w:val="000000"/>
          <w:sz w:val="24"/>
          <w:szCs w:val="24"/>
          <w:lang w:val="en-US"/>
        </w:rPr>
        <w:t>tg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>,</w:t>
      </w:r>
      <w:r w:rsidRPr="002A54C4">
        <w:rPr>
          <w:color w:val="000000"/>
          <w:sz w:val="24"/>
          <w:szCs w:val="24"/>
        </w:rPr>
        <w:t xml:space="preserve"> </w:t>
      </w:r>
      <w:proofErr w:type="spellStart"/>
      <w:r w:rsidRPr="002A54C4">
        <w:rPr>
          <w:color w:val="000000"/>
          <w:sz w:val="24"/>
          <w:szCs w:val="24"/>
          <w:lang w:val="en-US"/>
        </w:rPr>
        <w:t>ctg</w:t>
      </w:r>
      <w:proofErr w:type="spellEnd"/>
      <w:r w:rsidRPr="002A54C4">
        <w:rPr>
          <w:color w:val="000000"/>
          <w:sz w:val="24"/>
          <w:szCs w:val="24"/>
        </w:rPr>
        <w:t xml:space="preserve"> </w:t>
      </w:r>
      <w:r w:rsidRPr="002A54C4">
        <w:rPr>
          <w:i/>
          <w:color w:val="000000"/>
          <w:sz w:val="24"/>
          <w:szCs w:val="24"/>
          <w:lang w:val="en-US"/>
        </w:rPr>
        <w:t>x</w:t>
      </w:r>
      <w:r w:rsidRPr="002A54C4">
        <w:rPr>
          <w:color w:val="000000"/>
          <w:sz w:val="24"/>
          <w:szCs w:val="24"/>
        </w:rPr>
        <w:t xml:space="preserve"> =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i/>
          <w:color w:val="000000"/>
          <w:sz w:val="24"/>
          <w:szCs w:val="24"/>
        </w:rPr>
        <w:t xml:space="preserve">, </w:t>
      </w:r>
      <w:r w:rsidRPr="002A54C4">
        <w:rPr>
          <w:color w:val="000000"/>
          <w:sz w:val="24"/>
          <w:szCs w:val="24"/>
        </w:rPr>
        <w:t xml:space="preserve">где </w:t>
      </w:r>
      <w:r w:rsidRPr="002A54C4">
        <w:rPr>
          <w:i/>
          <w:color w:val="000000"/>
          <w:sz w:val="24"/>
          <w:szCs w:val="24"/>
          <w:lang w:val="en-US"/>
        </w:rPr>
        <w:t>a</w:t>
      </w:r>
      <w:r w:rsidRPr="002A54C4">
        <w:rPr>
          <w:color w:val="000000"/>
          <w:sz w:val="24"/>
          <w:szCs w:val="24"/>
        </w:rPr>
        <w:t xml:space="preserve"> – табличное значение соответствующей тригонометрической функции.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составлять и решать уравнения и системы уравнений при решении несложных практических задач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</w:r>
      <w:r w:rsidRPr="002A54C4">
        <w:rPr>
          <w:color w:val="000000"/>
          <w:sz w:val="24"/>
          <w:szCs w:val="24"/>
        </w:rPr>
        <w:t xml:space="preserve">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по графику приближённо значения функции в заданных точках;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определять по графику свойства функции (нули,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>, промежутки монотонности, наибольшие и наименьшие значения и т.п.);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</w:r>
      <w:r w:rsidRPr="002A54C4">
        <w:rPr>
          <w:iCs/>
          <w:sz w:val="24"/>
          <w:szCs w:val="24"/>
        </w:rPr>
        <w:t>и т.д</w:t>
      </w:r>
      <w:r w:rsidRPr="002A54C4">
        <w:rPr>
          <w:sz w:val="24"/>
          <w:szCs w:val="24"/>
        </w:rPr>
        <w:t>.).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 xml:space="preserve"> и т.п.);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интерпретировать свойства в контексте конкретной практической ситуации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математического анализа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оперировать на базовом уровне понятиями: производная функции в точке, касательная к графику функции, производная функции;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определять значение производной функции в точке по изображению касательной к графику, проведенной в этой точке;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</w:r>
      <w:proofErr w:type="spellStart"/>
      <w:r w:rsidRPr="002A54C4">
        <w:rPr>
          <w:sz w:val="24"/>
          <w:szCs w:val="24"/>
        </w:rPr>
        <w:t>знакопостоянства</w:t>
      </w:r>
      <w:proofErr w:type="spellEnd"/>
      <w:r w:rsidRPr="002A54C4">
        <w:rPr>
          <w:sz w:val="24"/>
          <w:szCs w:val="24"/>
        </w:rPr>
        <w:t xml:space="preserve"> и нулями производной этой функции – с другой.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proofErr w:type="gramStart"/>
      <w:r w:rsidRPr="002A54C4">
        <w:rPr>
          <w:sz w:val="24"/>
          <w:szCs w:val="24"/>
        </w:rPr>
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color w:val="000000"/>
          <w:sz w:val="24"/>
          <w:szCs w:val="24"/>
        </w:rPr>
      </w:pPr>
      <w:r w:rsidRPr="002A54C4">
        <w:rPr>
          <w:sz w:val="24"/>
          <w:szCs w:val="24"/>
        </w:rPr>
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использовать графики реальных процессов для решения несложных прикладных задач, в том числе определяя по графику скорость хода процесса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Статистика и теория вероятностей, логика и комбинаторика</w:t>
      </w:r>
    </w:p>
    <w:p w:rsidR="00A002C8" w:rsidRPr="002A54C4" w:rsidRDefault="00A002C8" w:rsidP="00A002C8">
      <w:pPr>
        <w:pStyle w:val="a1"/>
        <w:keepNext/>
        <w:keepLines/>
        <w:spacing w:after="0"/>
        <w:ind w:left="0" w:firstLine="600"/>
        <w:outlineLvl w:val="8"/>
        <w:rPr>
          <w:b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lastRenderedPageBreak/>
        <w:t xml:space="preserve">вычислять вероятности событий на основе подсчета числа исходов.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оценивать и сравнивать в простых случаях вероятности событий в реальной жизни;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читать, сопоставлять, сравнивать, интерпретировать в простых случаях реальные данные, представленные в виде таблиц, диаграмм, графиков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Текстовые задачи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несложные текстовые задачи разных типов;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 xml:space="preserve">анализировать условие задачи, при необходимости строить для ее решения математическую модель; 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понимать и использовать для решения задачи информацию, представленную в виде текстовой и символьной записи, схем, таблиц, диаграмм, графиков, рисунков;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действовать по алгоритму, содержащемуся в условии задачи;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 xml:space="preserve">использовать </w:t>
      </w:r>
      <w:proofErr w:type="gramStart"/>
      <w:r w:rsidRPr="002A54C4">
        <w:rPr>
          <w:color w:val="000000"/>
          <w:sz w:val="24"/>
          <w:szCs w:val="24"/>
        </w:rPr>
        <w:t>логические рассуждения</w:t>
      </w:r>
      <w:proofErr w:type="gramEnd"/>
      <w:r w:rsidRPr="002A54C4">
        <w:rPr>
          <w:color w:val="000000"/>
          <w:sz w:val="24"/>
          <w:szCs w:val="24"/>
        </w:rPr>
        <w:t xml:space="preserve"> при решении задачи;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>работать с избыточными условиями, выбирая из всей информации, данные, необходимые для решения задачи;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sz w:val="24"/>
          <w:szCs w:val="24"/>
        </w:rPr>
        <w:t xml:space="preserve">осуществлять несложный перебор возможных решений, выбирая из них </w:t>
      </w:r>
      <w:proofErr w:type="gramStart"/>
      <w:r w:rsidRPr="002A54C4">
        <w:rPr>
          <w:sz w:val="24"/>
          <w:szCs w:val="24"/>
        </w:rPr>
        <w:t>оптимальное</w:t>
      </w:r>
      <w:proofErr w:type="gramEnd"/>
      <w:r w:rsidRPr="002A54C4">
        <w:rPr>
          <w:sz w:val="24"/>
          <w:szCs w:val="24"/>
        </w:rPr>
        <w:t xml:space="preserve"> по критериям, сформулированным в условии;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color w:val="000000"/>
          <w:sz w:val="24"/>
          <w:szCs w:val="24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задачи на расчет стоимости покупок, услуг, поездок и т.п.;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решать несложные задачи, связанные с долевым участием во владении фирмой, предприятием, недвижимостью;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</w:r>
      <w:proofErr w:type="spellStart"/>
      <w:r w:rsidRPr="002A54C4">
        <w:rPr>
          <w:sz w:val="24"/>
          <w:szCs w:val="24"/>
        </w:rPr>
        <w:t>временнóй</w:t>
      </w:r>
      <w:proofErr w:type="spellEnd"/>
      <w:r w:rsidRPr="002A54C4">
        <w:rPr>
          <w:sz w:val="24"/>
          <w:szCs w:val="24"/>
        </w:rPr>
        <w:t xml:space="preserve"> оси (до нашей эры и после), на движение денежных средств (приход/расход), на определение глубины/высоты и т.п.;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решать несложные практические задачи, возникающие в ситуациях повседневной жизни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распознавать основные виды многогранников (призма, пирамида, прямоугольный параллелепипед, куб);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изображать изучаемые фигуры от руки и с применением простых чертежных инструментов;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делать (выносные) плоские чертежи из рисунков простых объемных фигур: вид сверху, сбоку, снизу</w:t>
      </w:r>
      <w:r w:rsidRPr="002A54C4">
        <w:rPr>
          <w:i/>
          <w:iCs/>
          <w:color w:val="00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извлекать информацию о пространственных геометрических фигурах, представленную на чертежах и рисунках;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применять теорему Пифагора при вычислении элементов стереометрических фигур;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объемы и площади поверхностей простейших многогранников с применением формул;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color w:val="000000"/>
          <w:sz w:val="24"/>
          <w:szCs w:val="24"/>
        </w:rPr>
        <w:t>распознавать основные виды тел вращения (конус, цилиндр, сфера и шар);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находить объемы и площади поверхностей простейших многогранников и тел вращения с применением формул.</w:t>
      </w:r>
    </w:p>
    <w:p w:rsidR="00A002C8" w:rsidRPr="002A54C4" w:rsidRDefault="00A002C8" w:rsidP="00A002C8">
      <w:pPr>
        <w:pStyle w:val="a0"/>
        <w:numPr>
          <w:ilvl w:val="0"/>
          <w:numId w:val="0"/>
        </w:numPr>
        <w:ind w:firstLine="600"/>
        <w:rPr>
          <w:rFonts w:ascii="Times New Roman" w:hAnsi="Times New Roman"/>
          <w:i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lastRenderedPageBreak/>
        <w:t>соотносить абстрактные геометрические понятия и факты с реальными жизненными объектами и ситуациями;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площади поверхностей тел одинаковой формы различного размера;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sz w:val="24"/>
          <w:szCs w:val="24"/>
        </w:rPr>
      </w:pPr>
      <w:r w:rsidRPr="002A54C4">
        <w:rPr>
          <w:sz w:val="24"/>
          <w:szCs w:val="24"/>
        </w:rPr>
        <w:t>соотносить объемы сосудов одинаковой формы различного размера;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оценивать форму правильного многогранника после спилов, срезов и т.п. (определять количество вершин, ребер и граней полученных многогранников)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Векторы и координаты в пространстве</w:t>
      </w:r>
    </w:p>
    <w:p w:rsidR="00A002C8" w:rsidRPr="002A54C4" w:rsidRDefault="00A002C8" w:rsidP="00A002C8">
      <w:pPr>
        <w:numPr>
          <w:ilvl w:val="0"/>
          <w:numId w:val="8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  <w:lang w:eastAsia="ru-RU"/>
        </w:rPr>
        <w:t>оперировать на базовом уровне понятием декартовы</w:t>
      </w:r>
      <w:proofErr w:type="gramEnd"/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координаты в пространстве</w:t>
      </w:r>
      <w:r w:rsidRPr="002A54C4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;</w:t>
      </w:r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- находить координаты вершин куба и прямоугольного параллелепипеда</w:t>
      </w: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История математики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proofErr w:type="spellStart"/>
      <w:r w:rsidRPr="002A54C4">
        <w:rPr>
          <w:rFonts w:ascii="Times New Roman" w:hAnsi="Times New Roman" w:cs="Times New Roman"/>
          <w:sz w:val="24"/>
          <w:szCs w:val="24"/>
          <w:lang w:eastAsia="ru-RU"/>
        </w:rPr>
        <w:t>иписывать</w:t>
      </w:r>
      <w:proofErr w:type="spellEnd"/>
      <w:r w:rsidRPr="002A54C4">
        <w:rPr>
          <w:rFonts w:ascii="Times New Roman" w:hAnsi="Times New Roman" w:cs="Times New Roman"/>
          <w:sz w:val="24"/>
          <w:szCs w:val="24"/>
          <w:lang w:eastAsia="ru-RU"/>
        </w:rPr>
        <w:t xml:space="preserve"> отдельные выдающиеся результаты, полученные в ходе развития математики как науки;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 в связи с отечественной и всемирной историей;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понимать роль математики в развитии России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Методы математики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применять известные методы при решении стандартных математических задач;</w:t>
      </w:r>
    </w:p>
    <w:p w:rsidR="00A002C8" w:rsidRPr="002A54C4" w:rsidRDefault="00A002C8" w:rsidP="00A002C8">
      <w:pPr>
        <w:numPr>
          <w:ilvl w:val="0"/>
          <w:numId w:val="10"/>
        </w:numPr>
        <w:tabs>
          <w:tab w:val="left" w:pos="34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sz w:val="24"/>
          <w:szCs w:val="24"/>
          <w:lang w:eastAsia="ru-RU"/>
        </w:rPr>
        <w:t>замечать и характеризовать математические закономерности в окружающей действительности;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Элементы теории множеств и математической логики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i/>
          <w:sz w:val="24"/>
          <w:szCs w:val="24"/>
        </w:rPr>
        <w:t>оперировать понятиями: конечное множество, элемент множества, подмножество, пересечение и объединение множеств, ч</w:t>
      </w:r>
      <w:r w:rsidRPr="002A54C4">
        <w:rPr>
          <w:i/>
          <w:color w:val="000000"/>
          <w:sz w:val="24"/>
          <w:szCs w:val="24"/>
        </w:rPr>
        <w:t>исловые множества на координатной прямой, отрезок, интервал,</w:t>
      </w:r>
      <w:r w:rsidRPr="002A54C4">
        <w:rPr>
          <w:i/>
          <w:iCs/>
          <w:color w:val="000000"/>
          <w:sz w:val="24"/>
          <w:szCs w:val="24"/>
        </w:rPr>
        <w:t xml:space="preserve"> полуинтервал, промежуток с выколотой точкой, графическое представление множеств на координатной плоскости;</w:t>
      </w:r>
      <w:proofErr w:type="gramEnd"/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2A54C4">
        <w:rPr>
          <w:i/>
          <w:sz w:val="24"/>
          <w:szCs w:val="24"/>
        </w:rPr>
        <w:t>контрпример</w:t>
      </w:r>
      <w:proofErr w:type="spellEnd"/>
      <w:r w:rsidRPr="002A54C4">
        <w:rPr>
          <w:i/>
          <w:sz w:val="24"/>
          <w:szCs w:val="24"/>
        </w:rPr>
        <w:t>;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проверять принадлежность элемента множеству;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проводить доказательные рассуждения для обоснования истинности утверждений.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-31"/>
        <w:numPr>
          <w:ilvl w:val="0"/>
          <w:numId w:val="5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проводить доказательные рассуждения в ситуациях повседневной жизни, при решении задач из других предметов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Числа и выражения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proofErr w:type="gramStart"/>
      <w:r w:rsidRPr="002A54C4">
        <w:rPr>
          <w:i/>
          <w:sz w:val="24"/>
          <w:szCs w:val="24"/>
        </w:rPr>
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</w:r>
      <w:proofErr w:type="gramEnd"/>
    </w:p>
    <w:p w:rsidR="00A002C8" w:rsidRPr="002A54C4" w:rsidRDefault="00A002C8" w:rsidP="00A002C8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color w:val="000000"/>
          <w:sz w:val="24"/>
          <w:szCs w:val="24"/>
        </w:rPr>
        <w:t>приводить примеры чисел с заданными свойствами делимости;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</w:r>
      <w:r w:rsidRPr="002A54C4">
        <w:rPr>
          <w:i/>
          <w:iCs/>
          <w:color w:val="000000"/>
          <w:sz w:val="24"/>
          <w:szCs w:val="24"/>
        </w:rPr>
        <w:t>е и π;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пользоваться оценкой и прикидкой при практических расчетах;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находить значения числовых и буквенных выражений, осуществляя необходимые подстановки и преобразования;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 xml:space="preserve">изображать схематически угол, величина которого выражена в градусах </w:t>
      </w:r>
      <w:r w:rsidRPr="002A54C4">
        <w:rPr>
          <w:rFonts w:ascii="Times New Roman" w:hAnsi="Times New Roman"/>
          <w:i/>
          <w:iCs/>
          <w:sz w:val="24"/>
          <w:szCs w:val="24"/>
        </w:rPr>
        <w:t>или радианах</w:t>
      </w:r>
      <w:r w:rsidRPr="002A54C4">
        <w:rPr>
          <w:rFonts w:ascii="Times New Roman" w:hAnsi="Times New Roman"/>
          <w:i/>
          <w:sz w:val="24"/>
          <w:szCs w:val="24"/>
        </w:rPr>
        <w:t xml:space="preserve">; 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использовать при решении задач табличные значения тригонометрических функций углов;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 xml:space="preserve">выполнять перевод величины угла из радианной меры в </w:t>
      </w:r>
      <w:proofErr w:type="gramStart"/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>градусную</w:t>
      </w:r>
      <w:proofErr w:type="gramEnd"/>
      <w:r w:rsidRPr="002A54C4">
        <w:rPr>
          <w:rFonts w:ascii="Times New Roman" w:hAnsi="Times New Roman"/>
          <w:i/>
          <w:iCs/>
          <w:color w:val="000000"/>
          <w:sz w:val="24"/>
          <w:szCs w:val="24"/>
        </w:rPr>
        <w:t xml:space="preserve"> и обратно.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color w:val="000000"/>
          <w:sz w:val="24"/>
          <w:szCs w:val="24"/>
        </w:rPr>
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Уравнения и неравенства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использовать методы решения уравнений: приведение к виду «произведение равно нулю» или «частное равно нулю», замена переменных;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использовать метод интервалов для решения неравенств;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использовать графический метод для приближенного решения уравнений и неравенств;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изображать на тригонометрической окружности множество решений простейших тригонометрических уравнений и неравенств;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выполнять отбор корней уравнений или решений неравенств в соответствии с дополнительными условиями и ограничениями.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составлять и решать уравнения, системы уравнений и неравенства при решении задач других учебных предметов;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Функции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sz w:val="24"/>
          <w:szCs w:val="24"/>
        </w:rPr>
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2A54C4">
        <w:rPr>
          <w:i/>
          <w:sz w:val="24"/>
          <w:szCs w:val="24"/>
        </w:rPr>
        <w:t>знакопостоянства</w:t>
      </w:r>
      <w:proofErr w:type="spellEnd"/>
      <w:r w:rsidRPr="002A54C4">
        <w:rPr>
          <w:i/>
          <w:sz w:val="24"/>
          <w:szCs w:val="24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color w:val="000000"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</w:r>
      <w:r w:rsidRPr="002A54C4">
        <w:rPr>
          <w:i/>
          <w:color w:val="000000"/>
          <w:sz w:val="24"/>
          <w:szCs w:val="24"/>
        </w:rPr>
        <w:t xml:space="preserve"> </w:t>
      </w:r>
    </w:p>
    <w:p w:rsidR="00A002C8" w:rsidRPr="002A54C4" w:rsidRDefault="00A002C8" w:rsidP="00A002C8">
      <w:pPr>
        <w:numPr>
          <w:ilvl w:val="0"/>
          <w:numId w:val="6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определять значение функции по значению аргумента при различных способах задания функции; </w:t>
      </w:r>
    </w:p>
    <w:p w:rsidR="00A002C8" w:rsidRPr="002A54C4" w:rsidRDefault="00A002C8" w:rsidP="00A002C8">
      <w:pPr>
        <w:numPr>
          <w:ilvl w:val="0"/>
          <w:numId w:val="6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строить графики изученных функций;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lastRenderedPageBreak/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</w:r>
      <w:r w:rsidRPr="002A54C4">
        <w:rPr>
          <w:i/>
          <w:iCs/>
          <w:sz w:val="24"/>
          <w:szCs w:val="24"/>
        </w:rPr>
        <w:t>асимптоты, нули функции и т.д</w:t>
      </w:r>
      <w:r w:rsidRPr="002A54C4">
        <w:rPr>
          <w:i/>
          <w:sz w:val="24"/>
          <w:szCs w:val="24"/>
        </w:rPr>
        <w:t>.);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уравнения, простейшие системы уравнений, используя свойства функций и их графиков.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2A54C4">
        <w:rPr>
          <w:i/>
          <w:sz w:val="24"/>
          <w:szCs w:val="24"/>
        </w:rPr>
        <w:t>знакопостоянства</w:t>
      </w:r>
      <w:proofErr w:type="spellEnd"/>
      <w:r w:rsidRPr="002A54C4">
        <w:rPr>
          <w:i/>
          <w:sz w:val="24"/>
          <w:szCs w:val="24"/>
        </w:rPr>
        <w:t xml:space="preserve">, асимптоты, период и т.п.); 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интерпретировать свойства в контексте конкретной практической ситуации;</w:t>
      </w:r>
      <w:r w:rsidRPr="002A54C4">
        <w:rPr>
          <w:i/>
          <w:sz w:val="24"/>
          <w:szCs w:val="24"/>
          <w:highlight w:val="red"/>
          <w:lang w:eastAsia="ru-RU"/>
        </w:rPr>
        <w:t xml:space="preserve"> 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  <w:lang w:eastAsia="ru-RU"/>
        </w:rPr>
        <w:t>- 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b/>
          <w:i/>
          <w:sz w:val="24"/>
          <w:szCs w:val="24"/>
        </w:rPr>
        <w:t>Элементы математического анализа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производная функции в точке, касательная к графику функции, производная функции;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вычислять производную одночлена, многочлена, квадратного корня, производную суммы функций;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 xml:space="preserve">вычислять производные элементарных функций и их комбинаций, используя справочные материалы; </w:t>
      </w:r>
    </w:p>
    <w:p w:rsidR="00A002C8" w:rsidRPr="002A54C4" w:rsidRDefault="00A002C8" w:rsidP="00A002C8">
      <w:pPr>
        <w:pStyle w:val="a1"/>
        <w:numPr>
          <w:ilvl w:val="0"/>
          <w:numId w:val="6"/>
        </w:numPr>
        <w:spacing w:after="0"/>
        <w:ind w:left="0" w:firstLine="600"/>
        <w:rPr>
          <w:i/>
          <w:iCs/>
          <w:color w:val="404040"/>
          <w:sz w:val="24"/>
          <w:szCs w:val="24"/>
        </w:rPr>
      </w:pPr>
      <w:r w:rsidRPr="002A54C4">
        <w:rPr>
          <w:i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учебных предметов: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 - интерпретировать полученные результаты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Статистика и теория вероятностей, логика и комбинаторика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иметь представление о дискретных и непрерывных случайных величинах и распределениях, о независимости случайных величин; 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 математическом ожидании и дисперсии случайных величин;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>иметь представление об условной вероятности и о полной вероятности, применять их в решении задач;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b/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иметь представление о важных частных видах распределений и применять их в решении задач; </w:t>
      </w:r>
    </w:p>
    <w:p w:rsidR="00A002C8" w:rsidRPr="002A54C4" w:rsidRDefault="00A002C8" w:rsidP="00A002C8">
      <w:pPr>
        <w:pStyle w:val="-31"/>
        <w:numPr>
          <w:ilvl w:val="0"/>
          <w:numId w:val="6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иметь представление о корреляции случайных величин, о линейной регрессии.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вычислять или оценивать вероятности событий в реальной жизни;</w:t>
      </w:r>
    </w:p>
    <w:p w:rsidR="00A002C8" w:rsidRPr="002A54C4" w:rsidRDefault="00A002C8" w:rsidP="00A002C8">
      <w:pPr>
        <w:pStyle w:val="a0"/>
        <w:numPr>
          <w:ilvl w:val="0"/>
          <w:numId w:val="6"/>
        </w:numPr>
        <w:ind w:left="0" w:firstLine="600"/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A54C4">
        <w:rPr>
          <w:rFonts w:ascii="Times New Roman" w:hAnsi="Times New Roman"/>
          <w:i/>
          <w:sz w:val="24"/>
          <w:szCs w:val="24"/>
        </w:rPr>
        <w:t>выбирать подходящие методы представления и обработки данных;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Текстовые задачи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решать задачи разных типов, в том числе задачи повышенной трудности;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выбирать оптимальный метод решения задачи, рассматривая различные методы;</w:t>
      </w:r>
    </w:p>
    <w:p w:rsidR="00A002C8" w:rsidRPr="002A54C4" w:rsidRDefault="00A002C8" w:rsidP="00A002C8">
      <w:pPr>
        <w:numPr>
          <w:ilvl w:val="0"/>
          <w:numId w:val="4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строить модель решения задачи, проводить доказательные рассуждения;</w:t>
      </w:r>
    </w:p>
    <w:p w:rsidR="00A002C8" w:rsidRPr="002A54C4" w:rsidRDefault="00A002C8" w:rsidP="00A002C8">
      <w:pPr>
        <w:numPr>
          <w:ilvl w:val="0"/>
          <w:numId w:val="4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lastRenderedPageBreak/>
        <w:t>решать задачи, требующие перебора вариантов, проверки условий, выбора оптимального результата;</w:t>
      </w:r>
    </w:p>
    <w:p w:rsidR="00A002C8" w:rsidRPr="002A54C4" w:rsidRDefault="00A002C8" w:rsidP="00A002C8">
      <w:pPr>
        <w:numPr>
          <w:ilvl w:val="0"/>
          <w:numId w:val="4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color w:val="000000"/>
          <w:sz w:val="24"/>
          <w:szCs w:val="24"/>
        </w:rPr>
        <w:t>анализировать и интерпретировать результаты в контексте условия задачи, выбирать решения, не противоречащие контексту;</w:t>
      </w:r>
      <w:r w:rsidRPr="002A54C4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A002C8" w:rsidRPr="002A54C4" w:rsidRDefault="00A002C8" w:rsidP="00A002C8">
      <w:pPr>
        <w:pStyle w:val="-31"/>
        <w:numPr>
          <w:ilvl w:val="0"/>
          <w:numId w:val="4"/>
        </w:numPr>
        <w:suppressAutoHyphens w:val="0"/>
        <w:spacing w:line="240" w:lineRule="auto"/>
        <w:ind w:left="0" w:firstLine="600"/>
        <w:contextualSpacing w:val="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переводить при решении задачи информацию из одной формы в другую, используя при необходимости схемы, таблицы, графики, диаграммы;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решать практические задачи и задачи из других предметов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Геометрия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применять для решения задач геометрические факты, если условия применения заданы в явной форме;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решать задачи на нахождение геометрических величин по образцам или алгоритмам;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делать (выносные) плоские чертежи из рисунков объемных фигур, в том числе рисовать вид сверху, сбоку, строить сечения многогранников;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применять геометрические факты для решения задач, в том числе предполагающих несколько шагов решения;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описывать взаимное расположение прямых и плоскостей в пространстве;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формулировать свойства и признаки фигур;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доказывать геометрические утверждения</w:t>
      </w:r>
      <w:r w:rsidRPr="002A54C4">
        <w:rPr>
          <w:i/>
          <w:color w:val="FF0000"/>
          <w:sz w:val="24"/>
          <w:szCs w:val="24"/>
        </w:rPr>
        <w:t>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 xml:space="preserve">владеть стандартной классификацией пространственных фигур (пирамиды, призмы, параллелепипеды); 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находить объемы и площади поверхностей геометрических тел с применением формул;</w:t>
      </w:r>
    </w:p>
    <w:p w:rsidR="00A002C8" w:rsidRPr="002A54C4" w:rsidRDefault="00A002C8" w:rsidP="00A002C8">
      <w:pPr>
        <w:pStyle w:val="a1"/>
        <w:spacing w:after="0"/>
        <w:ind w:left="0" w:firstLine="600"/>
        <w:rPr>
          <w:i/>
          <w:sz w:val="24"/>
          <w:szCs w:val="24"/>
        </w:rPr>
      </w:pPr>
      <w:r w:rsidRPr="002A54C4">
        <w:rPr>
          <w:i/>
          <w:iCs/>
          <w:color w:val="000000"/>
          <w:sz w:val="24"/>
          <w:szCs w:val="24"/>
        </w:rPr>
        <w:t>вычислять расстояния и углы в пространстве</w:t>
      </w:r>
      <w:r w:rsidRPr="002A54C4">
        <w:rPr>
          <w:i/>
          <w:iCs/>
          <w:color w:val="FF0000"/>
          <w:sz w:val="24"/>
          <w:szCs w:val="24"/>
        </w:rPr>
        <w:t>.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В повседневной жизни и при изучении других предметов: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Style w:val="dash041e0431044b0447043d044b0439char1"/>
          <w:i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 xml:space="preserve">- использовать свойства геометрических фигур для решения </w:t>
      </w:r>
      <w:r w:rsidRPr="002A54C4">
        <w:rPr>
          <w:rStyle w:val="dash041e0431044b0447043d044b0439char1"/>
          <w:i/>
        </w:rPr>
        <w:t>задач практического характера и задач из других областей знаний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i/>
          <w:sz w:val="24"/>
          <w:szCs w:val="24"/>
        </w:rPr>
        <w:t>Векторы и координаты в пространстве</w:t>
      </w:r>
    </w:p>
    <w:p w:rsidR="00A002C8" w:rsidRPr="002A54C4" w:rsidRDefault="00A002C8" w:rsidP="00A002C8">
      <w:pPr>
        <w:pStyle w:val="-31"/>
        <w:numPr>
          <w:ilvl w:val="0"/>
          <w:numId w:val="9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proofErr w:type="gramStart"/>
      <w:r w:rsidRPr="002A54C4">
        <w:rPr>
          <w:i/>
          <w:sz w:val="24"/>
          <w:szCs w:val="24"/>
        </w:rPr>
        <w:t>оперировать понятиями декартовы</w:t>
      </w:r>
      <w:proofErr w:type="gramEnd"/>
      <w:r w:rsidRPr="002A54C4">
        <w:rPr>
          <w:i/>
          <w:sz w:val="24"/>
          <w:szCs w:val="24"/>
        </w:rPr>
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</w:r>
    </w:p>
    <w:p w:rsidR="00A002C8" w:rsidRPr="002A54C4" w:rsidRDefault="00A002C8" w:rsidP="00A002C8">
      <w:pPr>
        <w:pStyle w:val="-31"/>
        <w:numPr>
          <w:ilvl w:val="0"/>
          <w:numId w:val="9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</w:r>
    </w:p>
    <w:p w:rsidR="00A002C8" w:rsidRPr="002A54C4" w:rsidRDefault="00A002C8" w:rsidP="00A002C8">
      <w:pPr>
        <w:pStyle w:val="-31"/>
        <w:numPr>
          <w:ilvl w:val="0"/>
          <w:numId w:val="9"/>
        </w:numPr>
        <w:suppressAutoHyphens w:val="0"/>
        <w:spacing w:line="240" w:lineRule="auto"/>
        <w:ind w:left="0" w:firstLine="600"/>
        <w:rPr>
          <w:rFonts w:eastAsia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i/>
          <w:sz w:val="24"/>
          <w:szCs w:val="24"/>
        </w:rPr>
        <w:t>задавать плоскость уравнением в декартовой системе координат;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- решать простейшие задачи введением векторного базиса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История математики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Представлять вклад выдающихся математиков в развитие математики и иных научных областей;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понимать роль математики в развитии России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A54C4">
        <w:rPr>
          <w:rFonts w:ascii="Times New Roman" w:hAnsi="Times New Roman" w:cs="Times New Roman"/>
          <w:b/>
          <w:bCs/>
          <w:i/>
          <w:sz w:val="24"/>
          <w:szCs w:val="24"/>
        </w:rPr>
        <w:t>Методы математики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использовать основные методы доказательства, проводить доказательство и выполнять опровержение;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применять основные методы решения математических задач;</w:t>
      </w:r>
    </w:p>
    <w:p w:rsidR="00A002C8" w:rsidRPr="002A54C4" w:rsidRDefault="00A002C8" w:rsidP="00A002C8">
      <w:pPr>
        <w:numPr>
          <w:ilvl w:val="0"/>
          <w:numId w:val="10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i/>
          <w:iCs/>
          <w:color w:val="404040"/>
          <w:sz w:val="24"/>
          <w:szCs w:val="24"/>
          <w:lang w:eastAsia="ru-RU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54C4">
        <w:rPr>
          <w:rFonts w:ascii="Times New Roman" w:hAnsi="Times New Roman" w:cs="Times New Roman"/>
          <w:i/>
          <w:sz w:val="24"/>
          <w:szCs w:val="24"/>
        </w:rPr>
        <w:lastRenderedPageBreak/>
        <w:t>- применять простейшие программные средства и электронно-коммуникационные системы при решении математических задач</w:t>
      </w: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2A54C4" w:rsidRDefault="00A002C8" w:rsidP="00A002C8">
      <w:pPr>
        <w:pStyle w:val="21"/>
        <w:spacing w:after="0" w:line="240" w:lineRule="auto"/>
        <w:ind w:firstLine="709"/>
        <w:jc w:val="both"/>
        <w:rPr>
          <w:b/>
        </w:rPr>
      </w:pPr>
      <w:r w:rsidRPr="002A54C4">
        <w:t>Промежуточная аттестация проводится в форме</w:t>
      </w:r>
      <w:r w:rsidRPr="002A54C4">
        <w:rPr>
          <w:i/>
        </w:rPr>
        <w:t xml:space="preserve"> </w:t>
      </w:r>
      <w:r w:rsidRPr="002A54C4">
        <w:t xml:space="preserve">дифференцированного зачета в первом семестре, экзамена во втором  семестре. </w:t>
      </w:r>
    </w:p>
    <w:p w:rsidR="00A002C8" w:rsidRPr="002A54C4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История</w:t>
      </w:r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 История » составлена на основе 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2A54C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A54C4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2A54C4" w:rsidRDefault="00A002C8" w:rsidP="00A002C8">
      <w:pPr>
        <w:tabs>
          <w:tab w:val="left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2A54C4" w:rsidRDefault="00A002C8" w:rsidP="00A002C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="00EE54EB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2A54C4">
        <w:rPr>
          <w:rFonts w:ascii="Times New Roman" w:hAnsi="Times New Roman" w:cs="Times New Roman"/>
          <w:sz w:val="24"/>
          <w:szCs w:val="24"/>
        </w:rPr>
        <w:t xml:space="preserve"> дисциплина « История »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 xml:space="preserve">в учреждениях среднего профессионального образования изучается как базовая </w:t>
      </w:r>
      <w:r w:rsidRPr="002A54C4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__117</w:t>
      </w: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r w:rsidRPr="002A54C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2A54C4">
        <w:rPr>
          <w:rFonts w:ascii="Times New Roman" w:hAnsi="Times New Roman" w:cs="Times New Roman"/>
          <w:sz w:val="24"/>
          <w:szCs w:val="24"/>
        </w:rPr>
        <w:t xml:space="preserve"> часов (из них _101__ часов теоретических занятий, __16_ часов практических занятий). </w:t>
      </w: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54C4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</w:t>
      </w:r>
      <w:r w:rsidRPr="002A54C4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2A54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научится: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рассматривать историю России как неотъемлемую часть мирового исторического процесса;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rStyle w:val="apple-converted-space"/>
          <w:sz w:val="24"/>
          <w:szCs w:val="24"/>
        </w:rPr>
        <w:t>знать основные даты и временные периоды всеобщей и отечественной истории из раздела дидактических единиц;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определять последовательность и длительность исторических событий, явлений, процессов;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характеризовать место, обстоятельства, участников, результаты важнейших исторических событий;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представлять культурное наследие России и других стран;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работать с историческими документами;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сравнивать различные исторические документы, давать им общую характеристику;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критически анализировать информацию из различных источников;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lastRenderedPageBreak/>
        <w:t>соотносить иллюстративный материал с историческими событиями, явлениями, процессами, персоналиями;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sz w:val="24"/>
          <w:szCs w:val="24"/>
        </w:rPr>
        <w:t>использовать статистическую (информационную) таблицу, график, диаграмму как источники информации;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</w:rPr>
        <w:t>использовать аудиовизуальный ряд как источник информации;</w:t>
      </w:r>
      <w:r w:rsidRPr="002A54C4">
        <w:rPr>
          <w:sz w:val="24"/>
          <w:szCs w:val="24"/>
          <w:shd w:val="clear" w:color="auto" w:fill="FFFFFF"/>
        </w:rPr>
        <w:t xml:space="preserve">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 xml:space="preserve">составлять описание исторических объектов и памятников на основе текста, иллюстраций, макетов, </w:t>
      </w:r>
      <w:proofErr w:type="spellStart"/>
      <w:r w:rsidRPr="002A54C4">
        <w:rPr>
          <w:sz w:val="24"/>
          <w:szCs w:val="24"/>
          <w:shd w:val="clear" w:color="auto" w:fill="FFFFFF"/>
        </w:rPr>
        <w:t>интернет-ресурсов</w:t>
      </w:r>
      <w:proofErr w:type="spellEnd"/>
      <w:r w:rsidRPr="002A54C4">
        <w:rPr>
          <w:sz w:val="24"/>
          <w:szCs w:val="24"/>
          <w:shd w:val="clear" w:color="auto" w:fill="FFFFFF"/>
        </w:rPr>
        <w:t>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работать с хронологическими таблицами, картами и схемами;</w:t>
      </w:r>
      <w:r w:rsidRPr="002A54C4">
        <w:rPr>
          <w:rStyle w:val="apple-converted-space"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читать легенду исторической карты;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владеть основной современной терминологией исторической науки, предусмотренной программой;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 xml:space="preserve">демонстрировать умение вести диалог, участвовать в дискуссии по исторической тематике; 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  <w:shd w:val="clear" w:color="auto" w:fill="FFFFFF"/>
        </w:rPr>
      </w:pPr>
      <w:r w:rsidRPr="002A54C4">
        <w:rPr>
          <w:sz w:val="24"/>
          <w:szCs w:val="24"/>
          <w:shd w:val="clear" w:color="auto" w:fill="FFFFFF"/>
        </w:rPr>
        <w:t>оценивать роль личности в отечественной истории ХХ века;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sz w:val="24"/>
          <w:szCs w:val="24"/>
          <w:shd w:val="clear" w:color="auto" w:fill="FFFFFF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54C4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A54C4">
        <w:rPr>
          <w:rFonts w:ascii="Times New Roman" w:hAnsi="Times New Roman" w:cs="Times New Roman"/>
          <w:sz w:val="24"/>
          <w:szCs w:val="24"/>
        </w:rPr>
        <w:t xml:space="preserve"> на базовом уровне получит возможность научиться: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Fonts w:eastAsia="Times New Roman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устанавливать аналогии и оценивать вклад разных стран в сокровищницу мировой культуры;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определять место и время создания исторических документов;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характеризовать современные версии и трактовки важнейших проблем отечественной и всемирной истории;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представлять историческую информацию в виде таблиц, схем, графиков и др., заполнять контурную карту;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соотносить историческое время, исторические события, действия и поступки исторических личностей ХХ века;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rStyle w:val="apple-converted-space"/>
          <w:rFonts w:eastAsia="Times New Roman"/>
          <w:i/>
          <w:sz w:val="24"/>
          <w:szCs w:val="24"/>
        </w:rPr>
      </w:pPr>
      <w:r w:rsidRPr="002A54C4">
        <w:rPr>
          <w:i/>
          <w:sz w:val="24"/>
          <w:szCs w:val="24"/>
          <w:shd w:val="clear" w:color="auto" w:fill="FFFFFF"/>
        </w:rPr>
        <w:t>приводить аргументы и примеры в защиту своей точки зрения;</w:t>
      </w:r>
      <w:r w:rsidRPr="002A54C4">
        <w:rPr>
          <w:rStyle w:val="apple-converted-space"/>
          <w:i/>
          <w:sz w:val="24"/>
          <w:szCs w:val="24"/>
        </w:rPr>
        <w:t> 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sz w:val="24"/>
          <w:szCs w:val="24"/>
        </w:rPr>
      </w:pPr>
      <w:r w:rsidRPr="002A54C4">
        <w:rPr>
          <w:i/>
          <w:sz w:val="24"/>
          <w:szCs w:val="24"/>
        </w:rPr>
        <w:t>применять полученные знания при анализе современной политики России;</w:t>
      </w:r>
    </w:p>
    <w:p w:rsidR="00A002C8" w:rsidRPr="002A54C4" w:rsidRDefault="00A002C8" w:rsidP="00A002C8">
      <w:pPr>
        <w:pStyle w:val="a"/>
        <w:numPr>
          <w:ilvl w:val="0"/>
          <w:numId w:val="11"/>
        </w:numPr>
        <w:spacing w:line="240" w:lineRule="auto"/>
        <w:rPr>
          <w:i/>
          <w:sz w:val="24"/>
          <w:szCs w:val="24"/>
        </w:rPr>
      </w:pPr>
      <w:r w:rsidRPr="002A54C4">
        <w:rPr>
          <w:i/>
          <w:sz w:val="24"/>
          <w:szCs w:val="24"/>
        </w:rPr>
        <w:t>владеть элементами проектной деятельности.</w:t>
      </w:r>
    </w:p>
    <w:p w:rsidR="00A002C8" w:rsidRPr="002A54C4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2A54C4" w:rsidRDefault="00A002C8" w:rsidP="00A002C8">
      <w:pPr>
        <w:pStyle w:val="21"/>
        <w:spacing w:after="0" w:line="240" w:lineRule="auto"/>
        <w:ind w:firstLine="709"/>
        <w:jc w:val="both"/>
      </w:pPr>
      <w:r w:rsidRPr="002A54C4">
        <w:t xml:space="preserve">Промежуточная аттестация проводится в форме </w:t>
      </w:r>
      <w:r w:rsidRPr="002A54C4">
        <w:rPr>
          <w:i/>
        </w:rPr>
        <w:t>дифференцированного зачета</w:t>
      </w:r>
      <w:r w:rsidRPr="002A54C4">
        <w:t xml:space="preserve"> в __2__ семестре (в соответствии с учебным планом).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Pr="00B95900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B95900">
        <w:rPr>
          <w:rFonts w:ascii="Times New Roman" w:hAnsi="Times New Roman" w:cs="Times New Roman"/>
          <w:sz w:val="24"/>
          <w:szCs w:val="24"/>
        </w:rPr>
        <w:t>Рабочая программа учебной дисциплины «Физическая культура» составлена на основе: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lastRenderedPageBreak/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B95900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B95900">
        <w:rPr>
          <w:rFonts w:ascii="Times New Roman" w:hAnsi="Times New Roman" w:cs="Times New Roman"/>
          <w:sz w:val="24"/>
          <w:szCs w:val="24"/>
        </w:rPr>
        <w:t>При освоении специальностей: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95900">
        <w:rPr>
          <w:rFonts w:ascii="Times New Roman" w:hAnsi="Times New Roman" w:cs="Times New Roman"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- 19.02.10 Технология продукции общественного питания;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959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- 19.02.03 Технология хлеба, кондитерских и макаронных изделий;</w:t>
      </w:r>
    </w:p>
    <w:p w:rsidR="00A002C8" w:rsidRPr="00B95900" w:rsidRDefault="00A002C8" w:rsidP="00A002C8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b/>
          <w:bCs/>
          <w:i/>
          <w:kern w:val="2"/>
          <w:sz w:val="24"/>
          <w:szCs w:val="24"/>
        </w:rPr>
        <w:t>-43.02.01 Организация обслуживания в общественном питании</w:t>
      </w:r>
      <w:r w:rsidRPr="00B95900">
        <w:rPr>
          <w:rFonts w:ascii="Times New Roman" w:eastAsia="Calibri" w:hAnsi="Times New Roman" w:cs="Times New Roman"/>
          <w:bCs/>
          <w:kern w:val="2"/>
          <w:sz w:val="24"/>
          <w:szCs w:val="24"/>
        </w:rPr>
        <w:t>; ди</w:t>
      </w:r>
      <w:r w:rsidRPr="00B95900">
        <w:rPr>
          <w:rFonts w:ascii="Times New Roman" w:hAnsi="Times New Roman" w:cs="Times New Roman"/>
          <w:sz w:val="24"/>
          <w:szCs w:val="24"/>
        </w:rPr>
        <w:t xml:space="preserve">сциплина «Физическая культура»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в учреждениях среднего профессионального образования изучается как базовая </w:t>
      </w:r>
      <w:r w:rsidRPr="00B95900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__117___</w:t>
      </w:r>
      <w:r w:rsidRPr="00B95900">
        <w:rPr>
          <w:rFonts w:ascii="Times New Roman" w:hAnsi="Times New Roman" w:cs="Times New Roman"/>
          <w:sz w:val="24"/>
          <w:szCs w:val="24"/>
        </w:rPr>
        <w:t xml:space="preserve"> часов (из них __6___ часов теоретических занятий, __111___ часов практических занятий).  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5900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«Физическая культура» </w:t>
      </w:r>
      <w:proofErr w:type="gramStart"/>
      <w:r w:rsidRPr="00B95900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b/>
          <w:sz w:val="24"/>
          <w:szCs w:val="24"/>
        </w:rPr>
        <w:t xml:space="preserve"> на базовом уровне научится: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знать способы контроля и оценки физического развития и физической подготовленности;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характеризовать индивидуальные особенности физического и психического развития;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 xml:space="preserve">практически использовать приемы </w:t>
      </w:r>
      <w:proofErr w:type="spellStart"/>
      <w:r w:rsidRPr="00B95900">
        <w:rPr>
          <w:sz w:val="24"/>
          <w:szCs w:val="24"/>
        </w:rPr>
        <w:t>самомассажа</w:t>
      </w:r>
      <w:proofErr w:type="spellEnd"/>
      <w:r w:rsidRPr="00B95900">
        <w:rPr>
          <w:sz w:val="24"/>
          <w:szCs w:val="24"/>
        </w:rPr>
        <w:t xml:space="preserve"> и релаксации;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практически использовать приемы защиты и самообороны;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проводить комплексы физических упражнений различной направленности;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определять уровни индивидуального физического развития и развития физических качеств;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проводить мероприятия по профилактике травматизма во время занятий физическими упражнениями;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lastRenderedPageBreak/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A002C8" w:rsidRPr="00B95900" w:rsidRDefault="00A002C8" w:rsidP="00A002C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002C8" w:rsidRPr="00B95900" w:rsidRDefault="00A002C8" w:rsidP="00A002C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b/>
          <w:sz w:val="24"/>
          <w:szCs w:val="24"/>
        </w:rPr>
        <w:t xml:space="preserve"> на базовом уровне получит возможность научиться:</w:t>
      </w:r>
    </w:p>
    <w:p w:rsidR="00A002C8" w:rsidRPr="00B95900" w:rsidRDefault="00A002C8" w:rsidP="00A002C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технические приемы и тактические действия национальных видов спорта;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осуществлять судейство в избранном виде спорта;</w:t>
      </w:r>
    </w:p>
    <w:p w:rsidR="00A002C8" w:rsidRPr="00B95900" w:rsidRDefault="00A002C8" w:rsidP="00A002C8">
      <w:pPr>
        <w:pStyle w:val="a"/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составлять и выполнять комплексы специальной физической подготовки.</w:t>
      </w:r>
    </w:p>
    <w:p w:rsidR="00A002C8" w:rsidRPr="00B95900" w:rsidRDefault="00A002C8" w:rsidP="00A002C8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B95900">
        <w:rPr>
          <w:sz w:val="24"/>
          <w:szCs w:val="24"/>
        </w:rPr>
        <w:t>Предметные результаты раздела «</w:t>
      </w:r>
      <w:proofErr w:type="gramStart"/>
      <w:r w:rsidRPr="00B95900">
        <w:rPr>
          <w:sz w:val="24"/>
          <w:szCs w:val="24"/>
        </w:rPr>
        <w:t>Обучающийся</w:t>
      </w:r>
      <w:proofErr w:type="gramEnd"/>
      <w:r w:rsidRPr="00B95900">
        <w:rPr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B95900" w:rsidRDefault="00A002C8" w:rsidP="00A002C8">
      <w:pPr>
        <w:pStyle w:val="21"/>
        <w:spacing w:after="0" w:line="240" w:lineRule="auto"/>
        <w:ind w:firstLine="567"/>
        <w:jc w:val="both"/>
      </w:pPr>
      <w:r w:rsidRPr="00B95900">
        <w:rPr>
          <w:lang w:eastAsia="ru-RU"/>
        </w:rPr>
        <w:t xml:space="preserve">Промежуточная аттестация проводится в форме </w:t>
      </w:r>
      <w:r w:rsidRPr="00B95900">
        <w:rPr>
          <w:b/>
          <w:i/>
          <w:lang w:eastAsia="ru-RU"/>
        </w:rPr>
        <w:t>дифференцированного</w:t>
      </w:r>
      <w:r w:rsidRPr="00B95900">
        <w:rPr>
          <w:b/>
          <w:lang w:eastAsia="ru-RU"/>
        </w:rPr>
        <w:t xml:space="preserve"> зачета </w:t>
      </w:r>
      <w:r w:rsidRPr="00B95900">
        <w:rPr>
          <w:lang w:eastAsia="ru-RU"/>
        </w:rPr>
        <w:t xml:space="preserve">в 1 семестре и </w:t>
      </w:r>
      <w:r w:rsidRPr="00B95900">
        <w:rPr>
          <w:b/>
          <w:i/>
          <w:lang w:eastAsia="ru-RU"/>
        </w:rPr>
        <w:t>дифференцированного зачета</w:t>
      </w:r>
      <w:r w:rsidRPr="00B95900">
        <w:rPr>
          <w:lang w:eastAsia="ru-RU"/>
        </w:rPr>
        <w:t xml:space="preserve"> во втором семестре</w:t>
      </w:r>
      <w:r w:rsidRPr="00B95900">
        <w:t xml:space="preserve"> (в соответствии с учебным планом).</w:t>
      </w:r>
    </w:p>
    <w:p w:rsidR="00A002C8" w:rsidRPr="00B95900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02C8" w:rsidRPr="00B95900" w:rsidRDefault="00A002C8" w:rsidP="00A002C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hAnsi="Times New Roman"/>
          <w:b/>
          <w:color w:val="000000"/>
          <w:sz w:val="24"/>
          <w:szCs w:val="24"/>
        </w:rPr>
        <w:t>Основы безопасности жизнедеятельности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Рабочая программа учебной дисциплины БОУД.07 Основы безопасности жизнедеятельности составлена на основе: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</w:t>
      </w:r>
      <w:proofErr w:type="gramEnd"/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17.03.2015 № 06-259);</w:t>
      </w:r>
      <w:proofErr w:type="gramEnd"/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2017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17.03.2015 № 06-259) и Примерных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одобрена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B95900">
          <w:rPr>
            <w:rFonts w:ascii="Times New Roman" w:hAnsi="Times New Roman" w:cs="Times New Roman"/>
            <w:color w:val="000000"/>
            <w:sz w:val="24"/>
            <w:szCs w:val="24"/>
          </w:rPr>
          <w:t>2015 г</w:t>
        </w:r>
      </w:smartTag>
      <w:r w:rsidRPr="00B95900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="00950636" w:rsidRPr="002A54C4">
        <w:rPr>
          <w:rFonts w:ascii="Times New Roman" w:hAnsi="Times New Roman" w:cs="Times New Roman"/>
          <w:sz w:val="24"/>
          <w:szCs w:val="24"/>
        </w:rPr>
        <w:t xml:space="preserve">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БОУД.07 «Основы безопасности жизнедеятельности»  в учреждениях среднего 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профессионального образования изучается как базовая общеобразовательная дисциплина в объеме 70 часов (из них 54 часа теоретических занятий, 16 часов практических занятий).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учебной дисциплины БОУД.07 Основы безопасности жизнедеятельности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на базовом уровне научится: 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комплексной безопасности: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комментировать назначение основных нормативных правовых актов, определяющих правила и безопасность дорожного движения;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оперировать основными понятиями в области безопасности дорожного движения;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объяснять назначение предметов экипировки для обеспечения безопасности при управлении двухколесным транспортным средством;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действовать согласно указанию на дорожных знаках;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пользоваться официальными источниками для получения информации в области безопасности дорожного движения;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прогнозировать и оценивать последствия своего поведения в качестве пешехода, пассажира или водителя транспортного средства в различных дорожных ситуациях для сохранения жизни и здоровья (своих и окружающих людей);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составлять модели личного безопасного поведения в повседневной жизнедеятельности и в опасных и чрезвычайных ситуациях на дороге (в части, касающейся пешеходов, пассажиров и водителей транспортных средств);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комментировать назначение нормативных правовых актов в области охраны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- использовать основные нормативные правовые акты в области охраны окружающей среды для изучения и реализации своих прав и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оперировать основными понятиями в области охраны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наиболее неблагоприятные территории в районе проживания;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 описывать факторы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экориска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, объяснять, как снизить последствия их воздействия;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определять, какие средства индивидуальной защиты необходимо использовать в зависимости от поражающего фактора при ухудшении экологической обстановки;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опознавать организации, отвечающие за защиту прав потребителей и благополучие человека, природопользование и охрану окружающей среды, для обращения в случае необходимости;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–опознавать, для чего применяются и используются экологические знаки;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об экологической безопасности и охране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свои действия в области охраны окружающей среды;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повседневной жизнедеятельности и при ухудшении экологической обстановки;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явные и скрытые опасности в современных молодежных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–соблюдать правила безопасности в увлечениях, не противоречащих законодательству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определения ответственности за противоправные действия и асоциальное поведение во время занятий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рекомендациях по обеспечению безопасности во время современных молодежными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последствия своего поведения во время занятий современными молодежными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–применять правила и рекомендации для составления модели личного безопасного поведения во время занятий современными молодежными хобби;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опасности, возникающие в различных ситуациях на транспорте, и действовать согласно обозначению на знаках безопасности и в соответствии с сигнальной разметкой;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определения ответственности за асоциальное поведение на транспорте;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правилах и рекомендациях по обеспечению безопасности на транспорте;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–прогнозировать и оценивать последствия своего поведения на транспорте;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повседневной жизнедеятельности и в опасных и чрезвычайных ситуациях на транспорте.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Защита населения Российской Федерации от опасных и чрезвычайных ситуаций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комментировать назначение основных нормативных правовых актов в области защиты населения и территорий от опасных и чрезвычайных ситуаций;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ответственности; оперировать основными понятиями в области защиты населения и территорий от опасных и чрезвычайных ситуаций;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составляющие государственной системы, направленной на защиту населения от опасных и чрезвычайных ситуаций;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основных направлений деятельности государственных служб по защите населения и территорий от опасных и чрезвычайных ситуаций: прогноз, мониторинг, оповещение, защита, эвакуация, аварийно-спасательные работы, обучение населения;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потенциальных опасностей природного, техногенного и социального характера, характерных для региона проживания, и опасностей и чрезвычайных ситуаций, возникающих при ведении военных действий или вследствие этих действий;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причины их возникновения, характеристики, поражающие факторы, особенности и последствия;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средства индивидуальной, коллективной защиты и приборы индивидуального дозиметрического контроля;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согласно обозначению на знаках безопасности и плане эвакуации;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–вызывать в случае необходимости службы экстренной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–прогнозировать и оценивать свои действия в области обеспечения личной безопасности в опасных и чрезвычайных ситуациях мирного и военного времени;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защите населения от опасных и чрезвычайных ситуаций в мирное и военное время;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в условиях опасных и чрезвычайных ситуаций мирного и военного времени.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Основы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Российской Федерации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особенности экстремизма, терроризма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 взаимосвязь экстремизма, терроризма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наркотизма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–оперировать основными понятиями в области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–раскрывать предназначение общегосударственной системы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 основные принципы и направления противодействия экстремистской, террористической деятельности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основных нормативных правовых актов, составляющих правовую основу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–описывать органы исполнительной власти, осуществляющие противодействие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–пользоваться официальными сайтами и изданиями органов исполнительной власти, осуществляющих противодействие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Федерации, для обеспечения личной безопасности;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 использовать основные нормативные правовые акты в области противодействия экстремизму, терроризму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наркотизму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в Российской Федерации для изучения и реализации своих прав,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признаки  вовлечения в экстремистскую террористическую деятельность;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симптомы употребления наркотических средств;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действия граждан при установлении уровней террористической опасности;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правила и рекомендации в случае проведения террористической акции;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здорового образа жизни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–Комментировать назначение основных нормативных правовых актов в области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здорового образа жизни для изучения и реализации своих прав;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факторы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преимущества здорового образа жизни;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значение здорового образа жизни для благополучия общества и государства;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основные факторы и привычки, пагубно влияющие на здоровье человека;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репродуктивного здоровья;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факторы, положительно и отрицательно влияющие на репродуктивное здоровье;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–пользоваться официальными источниками для получения информации о здоровье, здоровом образе жизни, сохранении и укреплении репродуктивного здоровья.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медицинских знаний и оказание первой помощи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Комментировать назначение основных нормативных правовых актов в области оказания первой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области оказания первой помощи для изучения и реализации своих прав,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оказания первой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–отличать первую помощь от медицинской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–распознавать состояния, при которых оказывается первая помощь, и определять мероприятия по ее оказанию;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–оказывать первую помощь при неотложных состояниях;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–вызывать в случае необходимости службы экстренной помощи;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переноску (транспортировку) пострадавших различными способами с использованием подручных средств и сре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>омышленного изготовления;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согласно указанию на знаках безопасности медицинского и санитарного назначения;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–составлять модель личного безопасного поведения при оказании первой помощи пострадавшему;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основных нормативных правовых актов в сфере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санитарно-эпидемиологическом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благополучия населения;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основные нормативные правовые акты в сфере санитарно-эпидемиологического благополучия населения для изучения и реализации своих прав и определения ответственности;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понятием «инфекционные болезни» для определения отличия инфекционных заболеваний от неинфекционных заболеваний и особо опасных инфекционных заболеваний;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–классифицировать основные инфекционные болезни;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–определять меры, направленные на предупреждение возникновения и распространения инфекционных заболеваний;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в порядке и по правилам поведения в случае возникновения эпидемиологического или бактериологического очага.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Основы обороны государства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color w:val="000000"/>
          <w:sz w:val="24"/>
          <w:szCs w:val="24"/>
        </w:rPr>
        <w:t>Комментировать назначение основных нормативных правовых актов в области обороны государства;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состояние и тенденции развития современного мира и России;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национальные интересы РФ и стратегические национальные приоритеты;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–приводить примеры факторов и источников угроз национальной безопасности, оказывающих негативное влияние на национальные интересы России;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основных внешних и внутренних опасностей;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 раскрывать основные задачи и приоритеты международного сотрудничества РФ в рамках реализации национальных интересов и обеспечения безопасности;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–разъяснять основные направления обеспечения национальной безопасности и обороны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обороны государства;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основы и организацию обороны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–раскрывать предназначение и использование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в области обороны;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направление военной политики РФ в современных условиях;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предназначение и задачи Вооруженных Сил РФ, других войск, воинских формирований и органов в мирное и военное время;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историю создания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–описывать структуру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–характеризовать виды и рода войск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РФ, их предназначение и задачи;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–распознавать символы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–приводить примеры воинских традиций и ритуалов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Правовые основы военной службы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–Комментировать назначение основных нормативных правовых актов в области воинской обязанности граждан и военной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–использовать нормативные правовые акты для изучения и реализации своих прав и обязанностей до призыва, во время призыва, во время прохождения военной службы, во время увольнения с военной службы и пребывания в запасе;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–оперировать основными понятиями в области воинской обязанности граждан и военной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военной службы и составляющие воинской обязанности гражданина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обязательную и добровольную подготовку к военной службе;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организацию воинского учета;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Общевоинских уставов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Общевоинские уставы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при подготовке к прохождению военной службы по призыву, контракту;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порядок и сроки прохождения службы по призыву, контракту и альтернативной гражданской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назначения на воинскую должность, присвоения и лишения воинского звания;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–различать военную форму одежды и знаки различия военнослужащих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основание увольнения с военной службы;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предназначение запаса;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зачисления и пребывания в запасе;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предназначение мобилизационного резерва;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заключения контракта и сроки пребывания в резерве.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Элементы начальной военной подготовки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–Комментировать назначение Строевого устава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Строевой устав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при обучении элементам строевой подготовки;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–оперировать основными понятиями Строевого устава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строевые приемы и движение без оружия;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воинское приветствие без оружия на месте и в движении, выход из строя и возвращение в строй, подход к начальнику и отход от него;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строевые приемы в составе отделения на месте и в движении;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–приводить примеры команд управления строем с помощью голоса;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назначение, боевые свойства и общее устройство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неполную разборку и сборку автомата Калашникова для чистки и смазки;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порядок хранения автомата;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–различать составляющие патрона;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–снаряжать магазин патронами;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–выполнять меры безопасности при обращении с автоматом Калашникова и патронами в повседневной жизнедеятельности и при проведении стрельб;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явление выстрела и его практическое значение;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значение начальной скорости пули, траектории полета пули, пробивного и убойного действия пули при поражении противника;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влияние отдачи оружия на результат выстрела;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–выбирать прицел и правильную точку прицеливания для стрельбы по неподвижным целям;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ошибки прицеливания по результатам стрельбы;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изготовку к стрельбе;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–производить стрельбу;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назначение и боевые свойства гранат;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–различать наступательные и оборонительные гранаты;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устройство ручных осколочных гранат;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и правила снаряжения и метания ручных гранат;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меры безопасности при обращении с гранатами;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предназначение современного общевойскового боя;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современный общевойсковой бой;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элементы инженерного оборудования позиции солдата и порядок их оборудования;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«К бою», «Встать»;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–объяснять, в каких случаях используются перебежки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–выполнять перебежки и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(по-пластунски, </w:t>
      </w:r>
      <w:proofErr w:type="spell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получетвереньках</w:t>
      </w:r>
      <w:proofErr w:type="spellEnd"/>
      <w:r w:rsidRPr="00B95900">
        <w:rPr>
          <w:rFonts w:ascii="Times New Roman" w:hAnsi="Times New Roman" w:cs="Times New Roman"/>
          <w:color w:val="000000"/>
          <w:sz w:val="24"/>
          <w:szCs w:val="24"/>
        </w:rPr>
        <w:t>, на боку);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–определять стороны горизонта по компасу, солнцу и часам, по Полярной звезде и признакам местных предметов;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–передвигаться по азимутам;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назначение, устройство, комплектность, подбор и правила использования противогаза, респиратора, общевойскового защитного комплекта (ОЗК) и легкого защитного костюма (Л-1);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–применять средства индивидуальной защиты;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–действовать по сигналам оповещения исходя из тактико-технических характеристик (ТТХ) средств индивидуальной защиты от оружия массового поражения;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–описывать состав и область применения аптечки индивидуальной;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особенности оказания первой помощи в бою;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–выполнять приемы по выносу раненых с поля боя.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color w:val="000000"/>
          <w:sz w:val="24"/>
          <w:szCs w:val="24"/>
        </w:rPr>
        <w:t>Военно-профессиональная деятельность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–Раскрывать сущность военно-профессиональной деятельности;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–объяснять порядок подготовки граждан по военно-учетным специальностям;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–оценивать уровень своей подготовки и осуществлять осознанное самоопределение по отношению к военно-профессиональной деятельности;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–характеризовать особенности подготовки офицеров в различных учебных и военно-учебных заведениях;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–использовать официальные сайты для ознакомления с правилами приема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РФ и учреждения высшего образования МВД России, ФСБ России, МЧС России.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590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color w:val="000000"/>
          <w:sz w:val="24"/>
          <w:szCs w:val="24"/>
        </w:rPr>
        <w:t xml:space="preserve"> на базовом уровне получит возможность научиться: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комплексной безопасности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–Объяснять, как экологическая безопасность связана с национальной безопасностью и влияет на нее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.</w:t>
      </w:r>
      <w:proofErr w:type="gramEnd"/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Защита населения Российской Федерации от </w:t>
      </w:r>
      <w:proofErr w:type="gramStart"/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опасных</w:t>
      </w:r>
      <w:proofErr w:type="gramEnd"/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и чрезвычайных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ситуаций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–Устанавливать и использовать мобильные приложения служб, обеспечивающих защиту населения от опасных и чрезвычайных ситуаций, для обеспечения личной безопасности.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Основы обороны государства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–Объяснять основные задачи и направления развития, строительства, оснащения и модернизации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–приводить примеры применения различных типов вооружения и военной техники в войнах и конфликтах различных исторических периодов, прослеживать их эволюцию.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Элементы начальной военной подготовки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–</w:t>
      </w: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Приводить примеры сигналов управления строем с помощью рук, флажков и фонаря;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–определять назначение, устройство частей и механизмов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чистку и смазку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нормативы неполной разборки и сборки автомата Калашникова;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–описывать работу частей и механизмов автомата Калашникова при стрельбе;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 снаряжения магазина автомата Калашникова патронами;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–описывать работу частей и механизмов гранаты при метании;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–выполнять нормативы надевания противогаза, респиратора и общевойскового защитного комплекта (ОЗК).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b/>
          <w:i/>
          <w:color w:val="000000"/>
          <w:sz w:val="24"/>
          <w:szCs w:val="24"/>
        </w:rPr>
        <w:t>Военно-профессиональная деятельность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–Выстраивать индивидуальную траекторию обучения с возможностью получения военно-учетной специальности и подготовки к поступлению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 и учреждения высшего образования МВД России, ФСБ России, МЧС России;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–оформлять необходимые документы для поступления в высшие военно-учебные заведения </w:t>
      </w:r>
      <w:proofErr w:type="gramStart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>ВС</w:t>
      </w:r>
      <w:proofErr w:type="gramEnd"/>
      <w:r w:rsidRPr="00B9590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РФ и учреждения высшего образования МВД России, ФСБ России, МЧС России.</w:t>
      </w:r>
    </w:p>
    <w:p w:rsidR="00A002C8" w:rsidRPr="00B95900" w:rsidRDefault="00A002C8" w:rsidP="00A002C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5900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B959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5900">
        <w:rPr>
          <w:rFonts w:ascii="Times New Roman" w:hAnsi="Times New Roman" w:cs="Times New Roman"/>
          <w:color w:val="000000"/>
          <w:sz w:val="24"/>
          <w:szCs w:val="24"/>
        </w:rPr>
        <w:t>Промежуточная аттестация проводится в форме дифференцированного зачета  во 2 семестре.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02C8" w:rsidRPr="00B95900" w:rsidRDefault="00A002C8" w:rsidP="00A002C8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02C8" w:rsidRPr="00B95900" w:rsidRDefault="00A002C8" w:rsidP="00A002C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Астрономия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Рабочая программа учебной дисциплины «Астрономия» составлена на основе: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17.02.2012 г. № 413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(ред.</w:t>
      </w:r>
      <w:r w:rsidRPr="00B9590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от</w:t>
      </w:r>
      <w:r w:rsidRPr="00B95900">
        <w:rPr>
          <w:rFonts w:ascii="Times New Roman" w:eastAsia="Calibri" w:hAnsi="Times New Roman" w:cs="Times New Roman"/>
          <w:spacing w:val="-22"/>
          <w:sz w:val="24"/>
          <w:szCs w:val="24"/>
        </w:rPr>
        <w:t xml:space="preserve"> </w:t>
      </w:r>
      <w:r w:rsidRPr="00B95900">
        <w:rPr>
          <w:rFonts w:ascii="Times New Roman" w:eastAsia="Calibri" w:hAnsi="Times New Roman" w:cs="Times New Roman"/>
          <w:spacing w:val="-1"/>
          <w:sz w:val="24"/>
          <w:szCs w:val="24"/>
        </w:rPr>
        <w:t>29.06.2017)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, зарегистрированного в Минюсте России 07.06.2012, регистрационный № 24480;  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Федерального компонента Государственного стандарта общего образования (приказ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 (приказ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России от 07.06.2017г. № 506).</w:t>
      </w:r>
    </w:p>
    <w:p w:rsidR="00A002C8" w:rsidRPr="00B95900" w:rsidRDefault="00A002C8" w:rsidP="00A002C8">
      <w:pPr>
        <w:tabs>
          <w:tab w:val="num" w:pos="60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B95900" w:rsidRDefault="00A002C8" w:rsidP="00A002C8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«Астрономия»</w:t>
      </w:r>
      <w:r w:rsidRPr="00B9590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общеобразовательная </w:t>
      </w:r>
      <w:r w:rsidRPr="00B95900">
        <w:rPr>
          <w:rFonts w:ascii="Times New Roman" w:eastAsia="Calibri" w:hAnsi="Times New Roman" w:cs="Times New Roman"/>
          <w:color w:val="000000"/>
          <w:sz w:val="24"/>
          <w:szCs w:val="24"/>
        </w:rPr>
        <w:t>дисциплина в объеме 36</w:t>
      </w: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часов (из них 30 часов теоретических занятий, 6 часов практических занятий). </w:t>
      </w:r>
    </w:p>
    <w:p w:rsidR="00A002C8" w:rsidRPr="00B95900" w:rsidRDefault="00A002C8" w:rsidP="00A002C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учебной дисциплины «Астрономия» </w:t>
      </w: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на базовом уровне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научится</w:t>
      </w:r>
      <w:r w:rsidRPr="00B959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воспроизводить сведения по истории развития астрономии, ее связях с физикой и математикой;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наблюдаемые невооруженным глазом движения звезд и Солнца на различных географических широтах, движение и фазы Луны, причины затмений Луны и Солнца;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применять звездную карту для поиска на небе определенных созвездий и звезд;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особенности движения тел Солнечной системы под действием сил тяготения по орбитам с различным эксцентриситетом;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причины возникновения приливов на Земле и возмущений в движении тел Солнечной системы;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особенности движения и маневров космических аппаратов для исследования тел Солнечной системы;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характерные особенности природы планет-гигантов, их спутников и колец;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природу малых тел Солнечной системы и объяснять причины их значительных различий;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явления метеора и болида, объяснять процессы, которые происходят при движении тел, влетающих в атмосферу планеты с космической скоростью;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последствия падения на Землю крупных метеоритов;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определять и различать понятия (звезда, модель звезды, светимость, парсек, световой год);</w:t>
      </w:r>
    </w:p>
    <w:p w:rsidR="00A002C8" w:rsidRPr="00B95900" w:rsidRDefault="00A002C8" w:rsidP="00A002C8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классифицировать основные периоды эволюции Вселенной с момента начала ее расширения – Большого взрыва.</w:t>
      </w:r>
    </w:p>
    <w:p w:rsidR="00A002C8" w:rsidRPr="00B95900" w:rsidRDefault="00A002C8" w:rsidP="00A002C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на базовом уровне получит </w:t>
      </w:r>
      <w:r w:rsidRPr="00B95900">
        <w:rPr>
          <w:rFonts w:ascii="Times New Roman" w:eastAsia="Calibri" w:hAnsi="Times New Roman" w:cs="Times New Roman"/>
          <w:b/>
          <w:sz w:val="24"/>
          <w:szCs w:val="24"/>
        </w:rPr>
        <w:t>возможность научиться</w:t>
      </w:r>
      <w:r w:rsidRPr="00B9590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формулировать и обосновывать основные положения современной гипотезы о формировании всех тел Солнечной системы из единого газопылевого облака;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механизм парникового эффекта и его значение для формирования и сохранения уникальной природы Земли;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объяснять сущность </w:t>
      </w:r>
      <w:proofErr w:type="spellStart"/>
      <w:r w:rsidRPr="00B95900">
        <w:rPr>
          <w:rFonts w:ascii="Times New Roman" w:eastAsia="Calibri" w:hAnsi="Times New Roman" w:cs="Times New Roman"/>
          <w:sz w:val="24"/>
          <w:szCs w:val="24"/>
        </w:rPr>
        <w:t>астероидно-кометной</w:t>
      </w:r>
      <w:proofErr w:type="spell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опасности, возможности и способы ее предотвращения;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описывать наблюдаемые проявления солнечной активности и их влияние на Землю;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сравнивать модели различных типов звезд с моделью Солнца;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объяснять смысл понятий (космология, Вселенная, модель Вселенной, Большой взрыв, реликтовое излучение);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характеризовать основные параметры Галактики (размеры, состав, структура);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использовать карту звездного неба для нахождения координат светила;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приводить примеры практического использования астрономических знаний о небесных телах и их системах;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>решать задачи на применение изученных астрономических законов;</w:t>
      </w:r>
    </w:p>
    <w:p w:rsidR="00A002C8" w:rsidRPr="00B95900" w:rsidRDefault="00A002C8" w:rsidP="00A002C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осуществлять самостоятельный поиск информации </w:t>
      </w:r>
      <w:proofErr w:type="spellStart"/>
      <w:proofErr w:type="gramStart"/>
      <w:r w:rsidRPr="00B95900">
        <w:rPr>
          <w:rFonts w:ascii="Times New Roman" w:eastAsia="Calibri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B95900">
        <w:rPr>
          <w:rFonts w:ascii="Times New Roman" w:eastAsia="Calibri" w:hAnsi="Times New Roman" w:cs="Times New Roman"/>
          <w:sz w:val="24"/>
          <w:szCs w:val="24"/>
        </w:rPr>
        <w:t xml:space="preserve"> содержания с использованием различных источников, ее обработку и представление в разных формах</w:t>
      </w:r>
    </w:p>
    <w:p w:rsidR="00A002C8" w:rsidRPr="00B95900" w:rsidRDefault="00A002C8" w:rsidP="00A002C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2C8" w:rsidRPr="00B95900" w:rsidRDefault="00A002C8" w:rsidP="00A002C8">
      <w:pPr>
        <w:pStyle w:val="21"/>
        <w:spacing w:after="0" w:line="240" w:lineRule="auto"/>
        <w:ind w:firstLine="709"/>
        <w:jc w:val="both"/>
        <w:rPr>
          <w:b/>
        </w:rPr>
      </w:pPr>
      <w:r w:rsidRPr="00B95900">
        <w:t>Промежуточная аттестация проводится в форме дифференцированного зачета в 1 семестре.</w:t>
      </w:r>
    </w:p>
    <w:p w:rsidR="00A002C8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09 </w:t>
      </w:r>
      <w:r w:rsidRPr="00B95900">
        <w:rPr>
          <w:rFonts w:ascii="Times New Roman" w:hAnsi="Times New Roman" w:cs="Times New Roman"/>
          <w:b/>
          <w:sz w:val="24"/>
          <w:szCs w:val="24"/>
        </w:rPr>
        <w:t>Родная литература</w:t>
      </w:r>
    </w:p>
    <w:p w:rsidR="00A002C8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0D3F07" w:rsidRDefault="00A002C8" w:rsidP="00A002C8">
      <w:pPr>
        <w:tabs>
          <w:tab w:val="num" w:pos="60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Рабоча</w:t>
      </w:r>
      <w:r>
        <w:rPr>
          <w:rFonts w:ascii="Times New Roman" w:hAnsi="Times New Roman" w:cs="Times New Roman"/>
          <w:sz w:val="24"/>
          <w:szCs w:val="24"/>
        </w:rPr>
        <w:t xml:space="preserve">я программа учебной дисциплины </w:t>
      </w:r>
      <w:r w:rsidRPr="000D3F07">
        <w:rPr>
          <w:rFonts w:ascii="Times New Roman" w:hAnsi="Times New Roman" w:cs="Times New Roman"/>
          <w:sz w:val="24"/>
          <w:szCs w:val="24"/>
        </w:rPr>
        <w:t>«Родная литература» составлена на основе:</w:t>
      </w:r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lastRenderedPageBreak/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D3F07">
        <w:t>Минобрнауки</w:t>
      </w:r>
      <w:proofErr w:type="spellEnd"/>
      <w:r w:rsidRPr="000D3F07"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06-259);</w:t>
      </w:r>
      <w:proofErr w:type="gramEnd"/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proofErr w:type="gramStart"/>
      <w:r w:rsidRPr="000D3F07"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D3F07">
        <w:t>Минобрнауки</w:t>
      </w:r>
      <w:proofErr w:type="spellEnd"/>
      <w:r w:rsidRPr="000D3F07">
        <w:t xml:space="preserve"> России от 17.03.2015 № 06-259) и</w:t>
      </w:r>
      <w:proofErr w:type="gramEnd"/>
      <w:r w:rsidRPr="000D3F07"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r w:rsidRPr="000D3F07">
        <w:t>- Примерной основной образовательной программы среднего общего образования (</w:t>
      </w:r>
      <w:proofErr w:type="gramStart"/>
      <w:r w:rsidRPr="000D3F07">
        <w:t>одобрена</w:t>
      </w:r>
      <w:proofErr w:type="gramEnd"/>
      <w:r w:rsidRPr="000D3F07"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0D3F07" w:rsidRDefault="00A002C8" w:rsidP="00A002C8">
      <w:pPr>
        <w:pStyle w:val="ac"/>
        <w:numPr>
          <w:ilvl w:val="0"/>
          <w:numId w:val="2"/>
        </w:numPr>
        <w:tabs>
          <w:tab w:val="clear" w:pos="432"/>
          <w:tab w:val="num" w:pos="0"/>
        </w:tabs>
        <w:ind w:left="0" w:firstLine="567"/>
        <w:jc w:val="both"/>
      </w:pPr>
      <w:r w:rsidRPr="000D3F07"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0D3F07" w:rsidRDefault="00A002C8" w:rsidP="00A002C8">
      <w:pPr>
        <w:tabs>
          <w:tab w:val="left" w:pos="-595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07">
        <w:rPr>
          <w:rFonts w:ascii="Times New Roman" w:hAnsi="Times New Roman" w:cs="Times New Roman"/>
          <w:sz w:val="24"/>
          <w:szCs w:val="24"/>
        </w:rPr>
        <w:t>При освоении специальност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0D3F07">
        <w:rPr>
          <w:rFonts w:ascii="Times New Roman" w:hAnsi="Times New Roman" w:cs="Times New Roman"/>
          <w:sz w:val="24"/>
          <w:szCs w:val="24"/>
        </w:rPr>
        <w:t xml:space="preserve"> дисциплина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D3F07">
        <w:rPr>
          <w:rFonts w:ascii="Times New Roman" w:hAnsi="Times New Roman" w:cs="Times New Roman"/>
          <w:iCs/>
          <w:sz w:val="24"/>
          <w:szCs w:val="24"/>
        </w:rPr>
        <w:t>Родная русская литература</w:t>
      </w:r>
      <w:r>
        <w:rPr>
          <w:rFonts w:ascii="Times New Roman" w:hAnsi="Times New Roman" w:cs="Times New Roman"/>
          <w:iCs/>
          <w:sz w:val="24"/>
          <w:szCs w:val="24"/>
        </w:rPr>
        <w:t>»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0D3F07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0D3F07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</w:t>
      </w:r>
      <w:r w:rsidRPr="000D3F07">
        <w:rPr>
          <w:rFonts w:ascii="Times New Roman" w:hAnsi="Times New Roman" w:cs="Times New Roman"/>
          <w:iCs/>
          <w:sz w:val="24"/>
          <w:szCs w:val="24"/>
        </w:rPr>
        <w:t xml:space="preserve">в объёме </w:t>
      </w:r>
      <w:r>
        <w:rPr>
          <w:rFonts w:ascii="Times New Roman" w:hAnsi="Times New Roman" w:cs="Times New Roman"/>
          <w:iCs/>
          <w:sz w:val="24"/>
          <w:szCs w:val="24"/>
        </w:rPr>
        <w:t>48</w:t>
      </w:r>
      <w:r w:rsidRPr="000D3F07">
        <w:rPr>
          <w:rFonts w:ascii="Times New Roman" w:hAnsi="Times New Roman" w:cs="Times New Roman"/>
          <w:iCs/>
          <w:sz w:val="24"/>
          <w:szCs w:val="24"/>
        </w:rPr>
        <w:t xml:space="preserve"> часов</w:t>
      </w:r>
      <w:r w:rsidRPr="000D3F07">
        <w:rPr>
          <w:rFonts w:ascii="Times New Roman" w:hAnsi="Times New Roman" w:cs="Times New Roman"/>
          <w:sz w:val="28"/>
          <w:szCs w:val="28"/>
        </w:rPr>
        <w:t xml:space="preserve"> </w:t>
      </w:r>
      <w:r w:rsidRPr="000D3F07">
        <w:rPr>
          <w:rFonts w:ascii="Times New Roman" w:hAnsi="Times New Roman" w:cs="Times New Roman"/>
          <w:sz w:val="24"/>
          <w:szCs w:val="24"/>
        </w:rPr>
        <w:t>(из них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44</w:t>
      </w:r>
      <w:r>
        <w:rPr>
          <w:rFonts w:ascii="Times New Roman" w:hAnsi="Times New Roman" w:cs="Times New Roman"/>
          <w:sz w:val="24"/>
          <w:szCs w:val="24"/>
        </w:rPr>
        <w:t>__ часа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теоретических занятий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0D3F07">
        <w:rPr>
          <w:rFonts w:ascii="Times New Roman" w:hAnsi="Times New Roman" w:cs="Times New Roman"/>
          <w:sz w:val="24"/>
          <w:szCs w:val="24"/>
        </w:rPr>
        <w:t xml:space="preserve"> __</w:t>
      </w:r>
      <w:r w:rsidRPr="00367FF4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3F0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3F07">
        <w:rPr>
          <w:rFonts w:ascii="Times New Roman" w:hAnsi="Times New Roman" w:cs="Times New Roman"/>
          <w:sz w:val="24"/>
          <w:szCs w:val="24"/>
        </w:rPr>
        <w:t xml:space="preserve"> практических занятий). </w:t>
      </w:r>
    </w:p>
    <w:p w:rsidR="00A002C8" w:rsidRPr="00DA79AD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дисциплины «Родная литература» </w:t>
      </w: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научится: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- 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- в устной и письменной форме обобщать и анализировать свой читательский опыт, а именно: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обосновывать выбор художественного произведения для анализа, приводя в качестве 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аргумента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 xml:space="preserve"> как тему (темы) произведения, так и его проблематику (содержащиеся в нем смыслы и подтексты);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DA79AD">
        <w:rPr>
          <w:rFonts w:ascii="Times New Roman" w:hAnsi="Times New Roman" w:cs="Times New Roman"/>
          <w:sz w:val="24"/>
          <w:szCs w:val="24"/>
        </w:rPr>
        <w:t>коннотативные</w:t>
      </w:r>
      <w:proofErr w:type="spellEnd"/>
      <w:r w:rsidRPr="00DA79AD">
        <w:rPr>
          <w:rFonts w:ascii="Times New Roman" w:hAnsi="Times New Roman" w:cs="Times New Roman"/>
          <w:sz w:val="24"/>
          <w:szCs w:val="24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lastRenderedPageBreak/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sz w:val="24"/>
          <w:szCs w:val="24"/>
        </w:rPr>
      </w:pPr>
      <w:r w:rsidRPr="00DA79AD">
        <w:rPr>
          <w:sz w:val="24"/>
          <w:szCs w:val="24"/>
        </w:rPr>
        <w:t>осуществлять следующую продуктивную деятельность:</w:t>
      </w:r>
    </w:p>
    <w:p w:rsidR="00A002C8" w:rsidRPr="00DA79AD" w:rsidRDefault="00A002C8" w:rsidP="00A002C8">
      <w:pPr>
        <w:pStyle w:val="a2"/>
        <w:numPr>
          <w:ilvl w:val="0"/>
          <w:numId w:val="0"/>
        </w:numPr>
        <w:tabs>
          <w:tab w:val="num" w:pos="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A002C8" w:rsidRPr="00DA79AD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A002C8" w:rsidRPr="00DA79AD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DA79AD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b/>
          <w:i/>
          <w:sz w:val="24"/>
          <w:szCs w:val="24"/>
        </w:rPr>
        <w:t xml:space="preserve"> на базовом уровне получит возможность научиться: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-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proofErr w:type="gramStart"/>
      <w:r w:rsidRPr="00DA79AD">
        <w:rPr>
          <w:b/>
          <w:i/>
          <w:sz w:val="24"/>
          <w:szCs w:val="24"/>
        </w:rPr>
        <w:t>Обучающийся</w:t>
      </w:r>
      <w:proofErr w:type="gramEnd"/>
      <w:r w:rsidRPr="00DA79AD">
        <w:rPr>
          <w:b/>
          <w:i/>
          <w:sz w:val="24"/>
          <w:szCs w:val="24"/>
        </w:rPr>
        <w:t xml:space="preserve"> на базовом уровне получит возможность узнать: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месте и значении русской литературы в мировой литературе;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произведениях новейшей отечественной и мировой литературы;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 важнейших литературных ресурсах, в том числе в сети Интернет;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об историко-культурном подходе в литературоведении;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об историко-литературном процессе XIX и XX веков;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 xml:space="preserve">о наиболее ярких или характерных чертах литературных направлений или течений; </w:t>
      </w:r>
    </w:p>
    <w:p w:rsidR="00A002C8" w:rsidRPr="00DA79AD" w:rsidRDefault="00A002C8" w:rsidP="00A002C8">
      <w:pPr>
        <w:pStyle w:val="a"/>
        <w:numPr>
          <w:ilvl w:val="0"/>
          <w:numId w:val="2"/>
        </w:numPr>
        <w:tabs>
          <w:tab w:val="num" w:pos="0"/>
        </w:tabs>
        <w:spacing w:line="240" w:lineRule="auto"/>
        <w:ind w:left="0" w:firstLine="540"/>
        <w:rPr>
          <w:i/>
          <w:sz w:val="24"/>
          <w:szCs w:val="24"/>
        </w:rPr>
      </w:pPr>
      <w:r w:rsidRPr="00DA79AD">
        <w:rPr>
          <w:i/>
          <w:sz w:val="24"/>
          <w:szCs w:val="24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A002C8" w:rsidRPr="00DA79AD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i/>
          <w:sz w:val="24"/>
          <w:szCs w:val="24"/>
        </w:rPr>
        <w:t>о соотношении и взаимосвязях литературы с историческим периодом, эпохой.</w:t>
      </w:r>
    </w:p>
    <w:p w:rsidR="00A002C8" w:rsidRPr="00DA79AD" w:rsidRDefault="00A002C8" w:rsidP="00A002C8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79AD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DA79AD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A79AD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6B43EF" w:rsidRDefault="00A002C8" w:rsidP="00A00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43EF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дифференцированного зачёта</w:t>
      </w:r>
      <w:r w:rsidRPr="006B43EF">
        <w:rPr>
          <w:rFonts w:ascii="Times New Roman" w:hAnsi="Times New Roman" w:cs="Times New Roman"/>
          <w:sz w:val="24"/>
          <w:szCs w:val="24"/>
        </w:rPr>
        <w:t xml:space="preserve"> во </w:t>
      </w:r>
      <w:r w:rsidRPr="006B43EF">
        <w:rPr>
          <w:rFonts w:ascii="Times New Roman" w:hAnsi="Times New Roman" w:cs="Times New Roman"/>
          <w:b/>
          <w:i/>
          <w:sz w:val="24"/>
          <w:szCs w:val="24"/>
        </w:rPr>
        <w:t>2 семестре</w:t>
      </w:r>
      <w:r w:rsidRPr="006B43EF">
        <w:rPr>
          <w:rFonts w:ascii="Times New Roman" w:hAnsi="Times New Roman" w:cs="Times New Roman"/>
          <w:sz w:val="24"/>
          <w:szCs w:val="24"/>
        </w:rPr>
        <w:t>.</w:t>
      </w: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Pr="00AE0726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профильные</w:t>
      </w: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392BCD">
        <w:rPr>
          <w:rFonts w:ascii="Times New Roman" w:hAnsi="Times New Roman" w:cs="Times New Roman"/>
          <w:b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b/>
          <w:sz w:val="24"/>
          <w:szCs w:val="24"/>
        </w:rPr>
        <w:t>Химия</w:t>
      </w:r>
    </w:p>
    <w:p w:rsidR="00A002C8" w:rsidRPr="00B95900" w:rsidRDefault="00A002C8" w:rsidP="00A002C8">
      <w:pPr>
        <w:spacing w:after="0" w:line="240" w:lineRule="auto"/>
        <w:ind w:right="-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Рабочая программа учебной дисциплины ПОУД.10 Химия</w:t>
      </w:r>
      <w:r w:rsidRPr="00A707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sz w:val="24"/>
          <w:szCs w:val="24"/>
        </w:rPr>
        <w:t>составлена на основе: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</w:t>
      </w:r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70709" w:rsidRDefault="00A002C8" w:rsidP="00A002C8">
      <w:pPr>
        <w:tabs>
          <w:tab w:val="left" w:pos="-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в учреждениях среднего профессионального образования дисциплина ПОУД.</w:t>
      </w:r>
      <w:r w:rsidRPr="00A70709">
        <w:rPr>
          <w:rFonts w:ascii="Times New Roman" w:hAnsi="Times New Roman" w:cs="Times New Roman"/>
          <w:sz w:val="24"/>
          <w:szCs w:val="24"/>
        </w:rPr>
        <w:t xml:space="preserve"> 10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Химия изучается как профильная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108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часа (из них 88 часов теоретических занятий, 20 часов практических занятий). 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химии </w:t>
      </w: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профильном уровне научится: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 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составлять молекулярные и структурные формулы неорганических и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закономерности в изменении химических свой</w:t>
      </w:r>
      <w:proofErr w:type="gramStart"/>
      <w:r w:rsidRPr="00A70709">
        <w:rPr>
          <w:sz w:val="24"/>
          <w:szCs w:val="24"/>
        </w:rPr>
        <w:t>ств пр</w:t>
      </w:r>
      <w:proofErr w:type="gramEnd"/>
      <w:r w:rsidRPr="00A70709">
        <w:rPr>
          <w:sz w:val="24"/>
          <w:szCs w:val="24"/>
        </w:rPr>
        <w:t xml:space="preserve">остых веществ, водородных соединений, высших оксидов и </w:t>
      </w:r>
      <w:proofErr w:type="spellStart"/>
      <w:r w:rsidRPr="00A70709">
        <w:rPr>
          <w:sz w:val="24"/>
          <w:szCs w:val="24"/>
        </w:rPr>
        <w:t>гидроксидов</w:t>
      </w:r>
      <w:proofErr w:type="spellEnd"/>
      <w:r w:rsidRPr="00A70709">
        <w:rPr>
          <w:sz w:val="24"/>
          <w:szCs w:val="24"/>
        </w:rPr>
        <w:t>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генетическую связь между классами неорганических и органических веще</w:t>
      </w:r>
      <w:proofErr w:type="gramStart"/>
      <w:r w:rsidRPr="00A70709">
        <w:rPr>
          <w:sz w:val="24"/>
          <w:szCs w:val="24"/>
        </w:rPr>
        <w:t>ств дл</w:t>
      </w:r>
      <w:proofErr w:type="gramEnd"/>
      <w:r w:rsidRPr="00A70709">
        <w:rPr>
          <w:sz w:val="24"/>
          <w:szCs w:val="24"/>
        </w:rPr>
        <w:t>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>проводить расчеты на основе химических формул и уравнений 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</w:t>
      </w:r>
      <w:proofErr w:type="gramEnd"/>
      <w:r w:rsidRPr="00A70709">
        <w:rPr>
          <w:sz w:val="24"/>
          <w:szCs w:val="24"/>
        </w:rPr>
        <w:t xml:space="preserve">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осуществлять поиск химической информации по названиям, идентификаторам, структурным формулам веществ;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A70709">
        <w:rPr>
          <w:sz w:val="24"/>
          <w:szCs w:val="24"/>
        </w:rPr>
        <w:t>естественно-научной</w:t>
      </w:r>
      <w:proofErr w:type="spellEnd"/>
      <w:proofErr w:type="gramEnd"/>
      <w:r w:rsidRPr="00A70709">
        <w:rPr>
          <w:sz w:val="24"/>
          <w:szCs w:val="24"/>
        </w:rPr>
        <w:t xml:space="preserve"> корректности в целях выявления ошибочных суждений и формирования собственной позиции;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профильном уровне получит возможность научиться: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lastRenderedPageBreak/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прогнозировать возможность протекания окислительно-восстановительных реакций, лежащих в основе природных и производственных процессов.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70709" w:rsidRDefault="00A002C8" w:rsidP="00A002C8">
      <w:pPr>
        <w:pStyle w:val="21"/>
        <w:spacing w:after="0" w:line="240" w:lineRule="auto"/>
        <w:ind w:firstLine="540"/>
        <w:jc w:val="both"/>
      </w:pPr>
      <w:r w:rsidRPr="00A70709">
        <w:t>Промежуточная аттестация проводится в форме</w:t>
      </w:r>
      <w:r w:rsidRPr="00A70709">
        <w:rPr>
          <w:i/>
        </w:rPr>
        <w:t xml:space="preserve"> </w:t>
      </w:r>
      <w:r w:rsidRPr="00A70709">
        <w:t>дифференцированного зачета</w:t>
      </w:r>
      <w:r w:rsidRPr="00A70709">
        <w:rPr>
          <w:i/>
        </w:rPr>
        <w:t xml:space="preserve"> </w:t>
      </w:r>
      <w:r w:rsidRPr="00A70709">
        <w:t xml:space="preserve"> во 2 семестре.</w:t>
      </w: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392BCD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A707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0709">
        <w:rPr>
          <w:rFonts w:ascii="Times New Roman" w:hAnsi="Times New Roman" w:cs="Times New Roman"/>
          <w:b/>
          <w:sz w:val="24"/>
          <w:szCs w:val="24"/>
        </w:rPr>
        <w:t>Биология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A70709">
        <w:rPr>
          <w:rFonts w:ascii="Times New Roman" w:hAnsi="Times New Roman" w:cs="Times New Roman"/>
          <w:i/>
          <w:sz w:val="24"/>
          <w:szCs w:val="24"/>
        </w:rPr>
        <w:t>Биология</w:t>
      </w:r>
      <w:r w:rsidRPr="00A70709">
        <w:rPr>
          <w:rFonts w:ascii="Times New Roman" w:hAnsi="Times New Roman" w:cs="Times New Roman"/>
          <w:sz w:val="24"/>
          <w:szCs w:val="24"/>
        </w:rPr>
        <w:t xml:space="preserve"> составлена на основе: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70709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Pr="00A70709">
        <w:rPr>
          <w:rFonts w:ascii="Times New Roman" w:hAnsi="Times New Roman" w:cs="Times New Roman"/>
          <w:b/>
          <w:sz w:val="24"/>
          <w:szCs w:val="24"/>
        </w:rPr>
        <w:t>19.02.10 Технология продукции общественного питания; 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sz w:val="24"/>
          <w:szCs w:val="24"/>
        </w:rPr>
        <w:t xml:space="preserve"> дисциплина Биология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базовая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__78___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часов (из них __66___ часов теоретических занятий, __12___ часов практических занятий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709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Биология </w:t>
      </w: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научится: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роль биологических открытий и современных исследований в развитии науки и в практической деятельности людей;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роль биологии в формировании современной научной картины мира, прогнозировать перспективы развития биологии;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и характеризовать связь основополагающих биологических понятий (клетка, организм, вид, экосистема, биосфера) с основополагающими понятиями других естественных наук;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систему взглядов на живую природу и место в ней человека, применяя биологические теории, учения, законы, закономерности, понимать границы их применимости;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проводить учебно-исследовательскую деятельность по биологии: выдвигать гипотезы, планировать работу, отбирать и преобразовывать необходимую информацию, проводить эксперименты, интерпретировать результаты, делать выводы на основе полученных результатов;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выявлять и обосновывать существенные особенности разных уровней организации жизни;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связь строения и функций основных биологических макромолекул, их роль в процессах клеточного метаболизма;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решать задачи на определение последовательности нуклеотидов ДНК и </w:t>
      </w:r>
      <w:proofErr w:type="spellStart"/>
      <w:r w:rsidRPr="00A70709">
        <w:rPr>
          <w:sz w:val="24"/>
          <w:szCs w:val="24"/>
        </w:rPr>
        <w:t>иРНК</w:t>
      </w:r>
      <w:proofErr w:type="spellEnd"/>
      <w:r w:rsidRPr="00A70709">
        <w:rPr>
          <w:sz w:val="24"/>
          <w:szCs w:val="24"/>
        </w:rPr>
        <w:t xml:space="preserve"> (</w:t>
      </w:r>
      <w:proofErr w:type="spellStart"/>
      <w:r w:rsidRPr="00A70709">
        <w:rPr>
          <w:sz w:val="24"/>
          <w:szCs w:val="24"/>
        </w:rPr>
        <w:t>мРНК</w:t>
      </w:r>
      <w:proofErr w:type="spellEnd"/>
      <w:r w:rsidRPr="00A70709">
        <w:rPr>
          <w:sz w:val="24"/>
          <w:szCs w:val="24"/>
        </w:rPr>
        <w:t xml:space="preserve">), антикодонов </w:t>
      </w:r>
      <w:proofErr w:type="spellStart"/>
      <w:r w:rsidRPr="00A70709">
        <w:rPr>
          <w:sz w:val="24"/>
          <w:szCs w:val="24"/>
        </w:rPr>
        <w:t>тРНК</w:t>
      </w:r>
      <w:proofErr w:type="spellEnd"/>
      <w:r w:rsidRPr="00A70709">
        <w:rPr>
          <w:sz w:val="24"/>
          <w:szCs w:val="24"/>
        </w:rPr>
        <w:t xml:space="preserve">, последовательности аминокислот в молекуле белка, применяя знания о реакциях матричного синтеза, генетическом коде, принципе </w:t>
      </w:r>
      <w:proofErr w:type="spellStart"/>
      <w:r w:rsidRPr="00A70709">
        <w:rPr>
          <w:sz w:val="24"/>
          <w:szCs w:val="24"/>
        </w:rPr>
        <w:t>комплементарности</w:t>
      </w:r>
      <w:proofErr w:type="spellEnd"/>
      <w:r w:rsidRPr="00A70709">
        <w:rPr>
          <w:sz w:val="24"/>
          <w:szCs w:val="24"/>
        </w:rPr>
        <w:t>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делать выводы об изменениях, которые произойдут в процессах матричного синтеза в случае изменения последовательности нуклеотидов ДНК;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сравнивать фазы деления клетки; решать задачи на определение и сравнение количества генетического материала (хромосом и ДНК) в клетках многоклеточных организмов в разных фазах клеточного цикла;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выявлять существенные признаки строения клеток организмов разных царств живой природы, устанавливать взаимосвязь строения и функций частей и органоидов клетки;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взаимосвязь пластического и энергетического обменов; сравнивать процессы пластического и энергетического обменов, происходящих в клетках живых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определять количество хромосом в клетках растений основных отделов на разных этапах жизненного цикла;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решать генетические задачи на </w:t>
      </w:r>
      <w:proofErr w:type="spellStart"/>
      <w:r w:rsidRPr="00A70709">
        <w:rPr>
          <w:sz w:val="24"/>
          <w:szCs w:val="24"/>
        </w:rPr>
        <w:t>дигибридное</w:t>
      </w:r>
      <w:proofErr w:type="spellEnd"/>
      <w:r w:rsidRPr="00A70709">
        <w:rPr>
          <w:sz w:val="24"/>
          <w:szCs w:val="24"/>
        </w:rPr>
        <w:t xml:space="preserve"> скрещивание, сцепленное (в том числе сцепленное с полом) наследование, анализирующее скрещивание, применяя законы наследственности и закономерности сцепленного наследования;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раскрывать причины наследственных заболеваний, аргументировать необходимость мер предупреждения таких заболеваний;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сравнивать разные способы размножения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основные этапы онтогенеза 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выявлять причины и существенные признаки </w:t>
      </w:r>
      <w:proofErr w:type="spellStart"/>
      <w:r w:rsidRPr="00A70709">
        <w:rPr>
          <w:sz w:val="24"/>
          <w:szCs w:val="24"/>
        </w:rPr>
        <w:t>модификационной</w:t>
      </w:r>
      <w:proofErr w:type="spellEnd"/>
      <w:r w:rsidRPr="00A70709">
        <w:rPr>
          <w:sz w:val="24"/>
          <w:szCs w:val="24"/>
        </w:rPr>
        <w:t xml:space="preserve"> и мутационной изменчивости; обосновывать роль изменчивости в естественном и искусственном отборе;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значение разных методов селекции в создании сортов растений, пород животных и штаммов микроорганизмов;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причины изменяемости и многообразия видов, применяя синтетическую теорию эволюции;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характеризовать популяцию как единицу эволюции, вид как систематическую категорию и как результат эволюции;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устанавливать связь структуры и свойств экосистемы;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составлять схемы переноса веществ и энергии в экосистеме (сети питания), прогнозировать их изменения в зависимости от изменения факторов среды;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аргументировать собственную позицию по отношению к экологическим проблемам и поведению в природной среде;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обосновывать необходимость устойчивого развития как условия сохранения биосферы;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оценивать практическое и этическое значение современных исследований в биологии, медицине, экологии, биотехнологии; обосновывать собственную оценку;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 xml:space="preserve">выявлять в тексте биологического содержания проблему и </w:t>
      </w:r>
      <w:proofErr w:type="spellStart"/>
      <w:r w:rsidRPr="00A70709">
        <w:rPr>
          <w:sz w:val="24"/>
          <w:szCs w:val="24"/>
        </w:rPr>
        <w:t>аргументированно</w:t>
      </w:r>
      <w:proofErr w:type="spellEnd"/>
      <w:r w:rsidRPr="00A70709">
        <w:rPr>
          <w:sz w:val="24"/>
          <w:szCs w:val="24"/>
        </w:rPr>
        <w:t xml:space="preserve"> ее объяснять;</w:t>
      </w:r>
    </w:p>
    <w:p w:rsidR="00A002C8" w:rsidRPr="00A70709" w:rsidRDefault="00A002C8" w:rsidP="00A002C8">
      <w:pPr>
        <w:pStyle w:val="a"/>
        <w:spacing w:line="240" w:lineRule="auto"/>
        <w:rPr>
          <w:sz w:val="24"/>
          <w:szCs w:val="24"/>
        </w:rPr>
      </w:pPr>
      <w:r w:rsidRPr="00A70709">
        <w:rPr>
          <w:sz w:val="24"/>
          <w:szCs w:val="24"/>
        </w:rPr>
        <w:t>представлять биологическую информацию в виде текста, таблицы, схемы, графика, диаграммы и делать выводы на основании представленных данных; преобразовывать график, таблицу, диаграмму, схему в текст биологического содержания.</w:t>
      </w:r>
    </w:p>
    <w:p w:rsidR="00A002C8" w:rsidRPr="00A70709" w:rsidRDefault="00A002C8" w:rsidP="00A00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b/>
          <w:sz w:val="24"/>
          <w:szCs w:val="24"/>
        </w:rPr>
        <w:t xml:space="preserve"> на углубленном уровне получит возможность научиться: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организовывать и проводить индивидуальную исследовательскую деятельность по биологии (или разрабатывать </w:t>
      </w:r>
      <w:proofErr w:type="gramStart"/>
      <w:r w:rsidRPr="00A70709">
        <w:rPr>
          <w:i/>
          <w:sz w:val="24"/>
          <w:szCs w:val="24"/>
        </w:rPr>
        <w:t>индивидуальный проект</w:t>
      </w:r>
      <w:proofErr w:type="gramEnd"/>
      <w:r w:rsidRPr="00A70709">
        <w:rPr>
          <w:i/>
          <w:sz w:val="24"/>
          <w:szCs w:val="24"/>
        </w:rPr>
        <w:t xml:space="preserve">): выдвигать гипотезы, планировать работу, отбирать и преобразовывать необходимую информацию, проводить эксперименты, </w:t>
      </w:r>
      <w:r w:rsidRPr="00A70709">
        <w:rPr>
          <w:i/>
          <w:sz w:val="24"/>
          <w:szCs w:val="24"/>
        </w:rPr>
        <w:lastRenderedPageBreak/>
        <w:t>интерпретировать результаты, делать выводы на основе полученных результатов, представлять продукт своих исследований;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прогнозировать последствия собственных исследований с учетом этических норм и экологических требований;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выделять существенные особенности жизненных циклов представителей разных отделов растений и типов животных; изображать циклы развития в виде схем;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анализировать и использовать в решении учебных и исследовательских задач информацию о современных исследованиях в биологии, медицине и экологии;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 xml:space="preserve">аргументировать необходимость синтеза </w:t>
      </w:r>
      <w:proofErr w:type="spellStart"/>
      <w:proofErr w:type="gramStart"/>
      <w:r w:rsidRPr="00A70709">
        <w:rPr>
          <w:i/>
          <w:sz w:val="24"/>
          <w:szCs w:val="24"/>
        </w:rPr>
        <w:t>естественно-научного</w:t>
      </w:r>
      <w:proofErr w:type="spellEnd"/>
      <w:proofErr w:type="gramEnd"/>
      <w:r w:rsidRPr="00A70709">
        <w:rPr>
          <w:i/>
          <w:sz w:val="24"/>
          <w:szCs w:val="24"/>
        </w:rPr>
        <w:t xml:space="preserve"> и </w:t>
      </w:r>
      <w:proofErr w:type="spellStart"/>
      <w:r w:rsidRPr="00A70709">
        <w:rPr>
          <w:i/>
          <w:sz w:val="24"/>
          <w:szCs w:val="24"/>
        </w:rPr>
        <w:t>социогуманитарного</w:t>
      </w:r>
      <w:proofErr w:type="spellEnd"/>
      <w:r w:rsidRPr="00A70709">
        <w:rPr>
          <w:i/>
          <w:sz w:val="24"/>
          <w:szCs w:val="24"/>
        </w:rPr>
        <w:t xml:space="preserve"> знания в эпоху информационной цивилизации;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моделировать изменение экосистем под влиянием различных групп факторов окружающей среды;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выявлять в процессе исследовательской деятельности последствия антропогенного воздействия на экосистемы своего региона, предлагать способы снижения антропогенного воздействия на экосистемы;</w:t>
      </w:r>
    </w:p>
    <w:p w:rsidR="00A002C8" w:rsidRPr="00A70709" w:rsidRDefault="00A002C8" w:rsidP="00A002C8">
      <w:pPr>
        <w:pStyle w:val="a"/>
        <w:spacing w:line="240" w:lineRule="auto"/>
        <w:rPr>
          <w:i/>
          <w:sz w:val="24"/>
          <w:szCs w:val="24"/>
        </w:rPr>
      </w:pPr>
      <w:r w:rsidRPr="00A70709">
        <w:rPr>
          <w:i/>
          <w:sz w:val="24"/>
          <w:szCs w:val="24"/>
        </w:rPr>
        <w:t>использовать приобретенные компетенции в практической деятельности и повседневной жизни для приобретения опыта деятельности, предшествующей профессиональной, в основе которой лежит биология как учебный предмет.</w:t>
      </w:r>
    </w:p>
    <w:p w:rsidR="00A002C8" w:rsidRPr="00A70709" w:rsidRDefault="00A002C8" w:rsidP="00A002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A70709" w:rsidRDefault="00A002C8" w:rsidP="00A002C8">
      <w:pPr>
        <w:pStyle w:val="21"/>
        <w:spacing w:after="0" w:line="240" w:lineRule="auto"/>
        <w:ind w:firstLine="709"/>
        <w:jc w:val="both"/>
      </w:pPr>
      <w:r w:rsidRPr="00A70709">
        <w:t xml:space="preserve">Промежуточная аттестация проводится в форме </w:t>
      </w:r>
      <w:r w:rsidRPr="00A70709">
        <w:rPr>
          <w:i/>
        </w:rPr>
        <w:t xml:space="preserve">дифференцированного зачета </w:t>
      </w:r>
      <w:r w:rsidRPr="00A70709">
        <w:t xml:space="preserve"> в __2-м__ семестре (в соответствии с учебным планом).</w:t>
      </w: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A70709" w:rsidRDefault="00A002C8" w:rsidP="00A002C8">
      <w:pPr>
        <w:spacing w:after="0" w:line="240" w:lineRule="auto"/>
        <w:ind w:right="-851"/>
        <w:rPr>
          <w:rFonts w:ascii="Times New Roman" w:hAnsi="Times New Roman" w:cs="Times New Roman"/>
          <w:b/>
          <w:sz w:val="24"/>
          <w:szCs w:val="24"/>
        </w:rPr>
      </w:pP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дисциплины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AE0726">
        <w:rPr>
          <w:rFonts w:ascii="Times New Roman" w:hAnsi="Times New Roman" w:cs="Times New Roman"/>
          <w:b/>
          <w:bCs/>
          <w:sz w:val="24"/>
          <w:szCs w:val="24"/>
        </w:rPr>
        <w:t>ОУД.</w:t>
      </w:r>
      <w:r w:rsidR="00392BCD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A70709">
        <w:rPr>
          <w:bCs/>
          <w:sz w:val="28"/>
          <w:szCs w:val="28"/>
        </w:rPr>
        <w:t xml:space="preserve"> </w:t>
      </w:r>
      <w:r w:rsidRPr="00A70709">
        <w:rPr>
          <w:rFonts w:ascii="Times New Roman" w:hAnsi="Times New Roman" w:cs="Times New Roman"/>
          <w:b/>
          <w:bCs/>
          <w:sz w:val="24"/>
          <w:szCs w:val="24"/>
        </w:rPr>
        <w:t>Информатика и ИКТ</w:t>
      </w:r>
    </w:p>
    <w:p w:rsidR="00A002C8" w:rsidRDefault="00A002C8" w:rsidP="00A002C8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0709">
        <w:rPr>
          <w:rFonts w:ascii="Times New Roman" w:hAnsi="Times New Roman" w:cs="Times New Roman"/>
          <w:bCs/>
          <w:sz w:val="24"/>
          <w:szCs w:val="24"/>
        </w:rPr>
        <w:t>Рабочая программа учебной дисциплины «Информатика и ИКТ» разработана: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06-259);</w:t>
      </w:r>
      <w:proofErr w:type="gramEnd"/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0709">
        <w:rPr>
          <w:rFonts w:ascii="Times New Roman" w:hAnsi="Times New Roman" w:cs="Times New Roman"/>
          <w:sz w:val="24"/>
          <w:szCs w:val="24"/>
        </w:rPr>
        <w:t xml:space="preserve"> России от 17.03.2015 № 06-259) и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 среднего общего образования (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A002C8" w:rsidRPr="00A70709" w:rsidRDefault="00A002C8" w:rsidP="00A002C8">
      <w:pPr>
        <w:tabs>
          <w:tab w:val="num" w:pos="600"/>
        </w:tabs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A002C8" w:rsidRPr="00A70709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 xml:space="preserve">При освоении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70709">
        <w:rPr>
          <w:rFonts w:ascii="Times New Roman" w:hAnsi="Times New Roman" w:cs="Times New Roman"/>
          <w:sz w:val="24"/>
          <w:szCs w:val="24"/>
        </w:rPr>
        <w:t xml:space="preserve"> дисциплина Информатика и ИКТ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профильная </w:t>
      </w:r>
      <w:r w:rsidRPr="00A70709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A70709">
        <w:rPr>
          <w:rFonts w:ascii="Times New Roman" w:hAnsi="Times New Roman" w:cs="Times New Roman"/>
          <w:color w:val="000000"/>
          <w:sz w:val="24"/>
          <w:szCs w:val="24"/>
        </w:rPr>
        <w:t>дисциплина в объеме 100</w:t>
      </w:r>
      <w:r w:rsidRPr="00A70709">
        <w:rPr>
          <w:rFonts w:ascii="Times New Roman" w:hAnsi="Times New Roman" w:cs="Times New Roman"/>
          <w:sz w:val="24"/>
          <w:szCs w:val="24"/>
        </w:rPr>
        <w:t xml:space="preserve"> часов (из них 100  часов практических занятий). </w:t>
      </w:r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учебной дисциплины Информатика и 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ИКТ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обучающийся на профильном  уровне научится: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 xml:space="preserve">кодировать и декодировать тексты по заданной кодовой таблице; строить неравномерные коды, допускающие однозначное декодирование сообщений, используя условие </w:t>
      </w:r>
      <w:proofErr w:type="spellStart"/>
      <w:r w:rsidRPr="00A70709">
        <w:rPr>
          <w:sz w:val="24"/>
          <w:szCs w:val="24"/>
        </w:rPr>
        <w:t>Фано</w:t>
      </w:r>
      <w:proofErr w:type="spellEnd"/>
      <w:r w:rsidRPr="00A70709">
        <w:rPr>
          <w:sz w:val="24"/>
          <w:szCs w:val="24"/>
        </w:rPr>
        <w:t>; понимать задачи построения кода, обеспечивающего по возможности меньшую среднюю длину сообщения при известной частоте символов, и кода, допускающего диагностику ошибок;</w:t>
      </w:r>
      <w:proofErr w:type="gramEnd"/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строить логические выражения с помощью операций дизъюнкции, конъюнкции, отрицания, импликации, </w:t>
      </w:r>
      <w:proofErr w:type="spellStart"/>
      <w:r w:rsidRPr="00A70709">
        <w:rPr>
          <w:sz w:val="24"/>
          <w:szCs w:val="24"/>
        </w:rPr>
        <w:t>эквиваленции</w:t>
      </w:r>
      <w:proofErr w:type="spellEnd"/>
      <w:r w:rsidRPr="00A70709">
        <w:rPr>
          <w:sz w:val="24"/>
          <w:szCs w:val="24"/>
        </w:rPr>
        <w:t>; выполнять эквивалентные преобразования этих выражений, используя законы алгебры логики (в частности, свойства дизъюнкции, конъюнкции, правила де Моргана, связь импликации с дизъюнкцией);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proofErr w:type="gramStart"/>
      <w:r w:rsidRPr="00A70709">
        <w:rPr>
          <w:sz w:val="24"/>
          <w:szCs w:val="24"/>
        </w:rPr>
        <w:t>строить таблицу истинности заданного логического выражения; строить логическое выражение в дизъюнктивной нормальной форме по заданной таблице истинности; определять истинность высказывания, составленного из элементарных высказываний с помощью логических операций, если известна истинность входящих в него элементарных высказываний; исследовать область истинности высказывания, содержащего переменные; решать логические уравнения;</w:t>
      </w:r>
      <w:proofErr w:type="gramEnd"/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строить дерево игры по заданному алгоритму; строить и обосновывать выигрышную стратегию игры;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записывать натуральные числа в системе счисления с данным основанием; использовать при решении задач свойства позиционной записи числа, в частности признак делимости числа на основани</w:t>
      </w:r>
      <w:proofErr w:type="gramStart"/>
      <w:r w:rsidRPr="00A70709">
        <w:rPr>
          <w:sz w:val="24"/>
          <w:szCs w:val="24"/>
        </w:rPr>
        <w:t>е</w:t>
      </w:r>
      <w:proofErr w:type="gramEnd"/>
      <w:r w:rsidRPr="00A70709">
        <w:rPr>
          <w:sz w:val="24"/>
          <w:szCs w:val="24"/>
        </w:rPr>
        <w:t xml:space="preserve"> системы счисления;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color w:val="000000"/>
          <w:sz w:val="24"/>
          <w:szCs w:val="24"/>
        </w:rPr>
        <w:t>записывать действительные числа в  экспоненциальной форме; применять знания о представлении чисел в памяти компьютера</w:t>
      </w:r>
      <w:r w:rsidRPr="00A70709">
        <w:rPr>
          <w:sz w:val="24"/>
          <w:szCs w:val="24"/>
        </w:rPr>
        <w:t>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описывать графы с помощью матриц смежности с указанием длин ребер (весовых матриц); решать алгоритмические задачи, связанные с анализом графов, в частности задачу построения оптимального пути между вершинами ориентированного ациклического графа и определения количества различных путей между вершинами;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формализовать понятие «алгоритм» с помощью одной из универсальных моделей вычислений (машина Тьюринга, машина Поста и др.); понимать содержание тезиса Черча–Тьюринга;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и использовать основные понятия, связанные со сложностью вычислений (время работы и размер используемой памяти при заданных исходных данных; асимптотическая сложность алгоритма в зависимости от размера исходных данных); определять сложность изучаемых в курсе базовых алгоритмов;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анализировать предложенный алгоритм, </w:t>
      </w:r>
      <w:proofErr w:type="gramStart"/>
      <w:r w:rsidRPr="00A70709">
        <w:rPr>
          <w:sz w:val="24"/>
          <w:szCs w:val="24"/>
        </w:rPr>
        <w:t>например</w:t>
      </w:r>
      <w:proofErr w:type="gramEnd"/>
      <w:r w:rsidRPr="00A70709">
        <w:rPr>
          <w:sz w:val="24"/>
          <w:szCs w:val="24"/>
        </w:rPr>
        <w:t xml:space="preserve"> определять, какие результаты возможны при заданном множестве исходных значений и при каких исходных значениях возможно получение указанных результатов;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создавать, анализировать и реализовывать в виде программ базовые алгоритмы, связанные с анализом элементарных функций (в том числе приближенных вычислений), записью чисел в позиционной системе счисления, делимостью целых чисел; линейной обработкой последовательностей и массивов чисел (в том числе алгоритмы сортировки), анализом строк, а также рекурсивные алгоритмы;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метод сохранения промежуточных результатов (метод динамического программирования) для создания полиномиальных (не переборных) алгоритмов решения различных задач; примеры: поиск минимального пути в ориентированном ациклическом графе, подсчет количества путей;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создавать собственные алгоритмы для решения прикладных задач на основе изученных алгоритмов и методов;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при решении задач структуры данных: списки, словари, деревья, очереди; применять при составлении алгоритмов базовые операции со структурами данных;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основные понятия, конструкции и </w:t>
      </w:r>
      <w:proofErr w:type="gramStart"/>
      <w:r w:rsidRPr="00A70709">
        <w:rPr>
          <w:sz w:val="24"/>
          <w:szCs w:val="24"/>
        </w:rPr>
        <w:t>структуры</w:t>
      </w:r>
      <w:proofErr w:type="gramEnd"/>
      <w:r w:rsidRPr="00A70709">
        <w:rPr>
          <w:sz w:val="24"/>
          <w:szCs w:val="24"/>
        </w:rPr>
        <w:t xml:space="preserve"> данных последовательного программирования, а также правила записи этих конструкций и структур в выбранном для изучения языке программирования;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lastRenderedPageBreak/>
        <w:t>использовать в программах данные различных типов; применять стандартные и собственные подпрограммы для обработки символьных строк; выполнять обработку данных, хранящихся в виде массивов различной размерности; выбирать тип цикла в зависимости от решаемой подзадачи; составлять циклы с использованием заранее определенного инварианта цикла; выполнять базовые операции с текстовыми и двоичными файлами; выделять подзадачи, решение которых необходимо для решения поставленной задачи в полном объеме; реализовывать решения подзадач в виде подпрограмм, связывать подпрограммы в единую программу; использовать модульный принцип построения программ; использовать библиотеки стандартных подпрограмм;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алгоритмы поиска и сортировки при решении типовых задач;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выполнять объектно-ориентированный анализ задачи: выделять объекты, описывать на формальном языке их свойства и методы; реализовывать объектно-ориентированный подход для решения задач средней сложности на выбранном языке программирования;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выполнять отладку и тестирование программ в выбранной среде программирования; использовать при разработке программ стандартные библиотеки языка программирования и внешние библиотеки программ; создавать многокомпонентные программные продукты в среде программирования;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инсталлировать и деинсталлировать программные средства, необходимые для решения учебных задач по выбранной специализации;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 пользоваться навыками формализации задачи; создавать описания программ, инструкции по их использованию и отчеты по выполненным проектным работам;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 разрабатывать и использовать </w:t>
      </w:r>
      <w:proofErr w:type="spellStart"/>
      <w:r w:rsidRPr="00A70709">
        <w:rPr>
          <w:sz w:val="24"/>
          <w:szCs w:val="24"/>
        </w:rPr>
        <w:t>компьютерно-математические</w:t>
      </w:r>
      <w:proofErr w:type="spellEnd"/>
      <w:r w:rsidRPr="00A70709">
        <w:rPr>
          <w:sz w:val="24"/>
          <w:szCs w:val="24"/>
        </w:rPr>
        <w:t xml:space="preserve"> модели; анализировать соответствие модели реальному объекту или процессу; проводить эксперименты и статистическую обработку данных с помощью компьютера; интерпретировать результаты, получаемые в ходе моделирования реальных процессов; оценивать числовые параметры моделируемых объектов и процессов;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основные принципы устройства и функционирования современных стационарных и мобильных компьютеров; выбирать конфигурацию компьютера в соответствии с решаемыми задачами;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назначение, а также основные принципы устройства и работы современных операционных систем; знать виды и назначение системного программного обеспечения;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владеть принципами организац</w:t>
      </w:r>
      <w:proofErr w:type="gramStart"/>
      <w:r w:rsidRPr="00A70709">
        <w:rPr>
          <w:sz w:val="24"/>
          <w:szCs w:val="24"/>
        </w:rPr>
        <w:t>ии ие</w:t>
      </w:r>
      <w:proofErr w:type="gramEnd"/>
      <w:r w:rsidRPr="00A70709">
        <w:rPr>
          <w:sz w:val="24"/>
          <w:szCs w:val="24"/>
        </w:rPr>
        <w:t>рархических файловых систем и именования файлов; использовать шаблоны для описания группы файлов;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rStyle w:val="diff-chunk"/>
          <w:sz w:val="24"/>
          <w:szCs w:val="24"/>
        </w:rPr>
        <w:t xml:space="preserve">использовать на практике общие правила </w:t>
      </w:r>
      <w:r w:rsidRPr="00A70709">
        <w:rPr>
          <w:sz w:val="24"/>
          <w:szCs w:val="24"/>
        </w:rPr>
        <w:t>проведения исследовательского проекта (постановка задачи, выбор методов исследования, подготовка исходных данных, проведение исследования, формулировка выводов, подготовка отчета); планировать и выполнять небольшие исследовательские проекты;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графиков и диаграмм;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владеть основными сведениями о табличных (реляционных) базах данных, их структуре, средствах создания и работы, в том числе выполнять отбор строк таблицы, удовлетворяющих определенному условию; описывать базы данных и средства доступа к ним; наполнять разработанную базу данных;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компьютерные сети для обмена данными при решении прикладных задач;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организовывать на базовом уровне сетевое взаимодействие (настраивать работу протоколов сети TCP/IP и определять маску сети);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понимать структуру доменных имен; принципы IP-адресации узлов сети;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представлять общие принципы разработки и функционирования </w:t>
      </w:r>
      <w:proofErr w:type="spellStart"/>
      <w:proofErr w:type="gramStart"/>
      <w:r w:rsidRPr="00A70709">
        <w:rPr>
          <w:sz w:val="24"/>
          <w:szCs w:val="24"/>
        </w:rPr>
        <w:t>интернет-приложений</w:t>
      </w:r>
      <w:proofErr w:type="spellEnd"/>
      <w:proofErr w:type="gramEnd"/>
      <w:r w:rsidRPr="00A70709">
        <w:rPr>
          <w:sz w:val="24"/>
          <w:szCs w:val="24"/>
        </w:rPr>
        <w:t xml:space="preserve"> (сайты, </w:t>
      </w:r>
      <w:proofErr w:type="spellStart"/>
      <w:r w:rsidRPr="00A70709">
        <w:rPr>
          <w:sz w:val="24"/>
          <w:szCs w:val="24"/>
        </w:rPr>
        <w:t>блоги</w:t>
      </w:r>
      <w:proofErr w:type="spellEnd"/>
      <w:r w:rsidRPr="00A70709">
        <w:rPr>
          <w:sz w:val="24"/>
          <w:szCs w:val="24"/>
        </w:rPr>
        <w:t xml:space="preserve"> и др.);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на практике принципы обеспечения информационной безопасности, способы и средства обеспечения надежного функционирования средств ИКТ; соблюдать при работе в сети нормы информационной этики и права (в том числе авторские права);</w:t>
      </w:r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70709">
        <w:rPr>
          <w:rFonts w:ascii="Times New Roman" w:hAnsi="Times New Roman" w:cs="Times New Roman"/>
          <w:sz w:val="24"/>
          <w:szCs w:val="24"/>
        </w:rPr>
        <w:lastRenderedPageBreak/>
        <w:t xml:space="preserve">проектировать собственное автоматизированное место; следовать основам безопасной и экономичной работы с компьютерами и мобильными устройствами;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действующих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0709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на профильном  уровне получит возможность научиться: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применять коды, исправляющие ошибки, возникшие при передаче информации; определять пропускную способность и помехозащищенность канала связи, искажение информации при передаче по каналам связи, а также использовать алгоритмы сжатия данных (алгоритм LZW и др.);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графы, деревья, списки при описании объектов и процессов окружающего мира; использовать префиксные деревья и другие виды деревьев при решении алгоритмических задач, в том числе при анализе кодов;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знания о методе «разделяй и властвуй»;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приводить примеры различных алгоритмов решения одной задачи, которые имеют различную сложность; использовать понятие переборного алгоритма;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понятие универсального алгоритма и приводить примеры алгоритмически неразрешимых проблем;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второй язык программирования; сравнивать преимущества и недостатки двух языков программирования;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 программы для учебных или проектных задач средней сложности;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информационно-коммуникационные технологии при моделировании и анализе процессов и явлений в соответствии с выбранным профилем;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rStyle w:val="diff-chunk"/>
          <w:sz w:val="24"/>
          <w:szCs w:val="24"/>
        </w:rPr>
        <w:t xml:space="preserve">осознанно подходить к выбору </w:t>
      </w:r>
      <w:proofErr w:type="spellStart"/>
      <w:proofErr w:type="gramStart"/>
      <w:r w:rsidRPr="00A70709">
        <w:rPr>
          <w:rStyle w:val="diff-chunk"/>
          <w:sz w:val="24"/>
          <w:szCs w:val="24"/>
        </w:rPr>
        <w:t>ИКТ-средств</w:t>
      </w:r>
      <w:proofErr w:type="spellEnd"/>
      <w:proofErr w:type="gramEnd"/>
      <w:r w:rsidRPr="00A70709">
        <w:rPr>
          <w:rStyle w:val="diff-chunk"/>
          <w:sz w:val="24"/>
          <w:szCs w:val="24"/>
        </w:rPr>
        <w:t xml:space="preserve"> и программного обеспечения для решения задач, возникающих в ходе учебы и вне ее, для своих учебных и иных целей;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проводить (в несложных случаях) верификацию (проверку надежности и согласованности) исходных данных и </w:t>
      </w:r>
      <w:proofErr w:type="spellStart"/>
      <w:r w:rsidRPr="00A70709">
        <w:rPr>
          <w:sz w:val="24"/>
          <w:szCs w:val="24"/>
        </w:rPr>
        <w:t>валидацию</w:t>
      </w:r>
      <w:proofErr w:type="spellEnd"/>
      <w:r w:rsidRPr="00A70709">
        <w:rPr>
          <w:sz w:val="24"/>
          <w:szCs w:val="24"/>
        </w:rPr>
        <w:t xml:space="preserve"> (проверку достоверности) результатов натурных и компьютерных экспериментов;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>использовать пакеты программ и сервисы обработки и представления данных, в том числе – статистической обработки;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использовать методы машинного обучения при анализе данных; использовать представление о проблеме хранения и обработки больших данных; </w:t>
      </w:r>
    </w:p>
    <w:p w:rsidR="00A002C8" w:rsidRPr="00A70709" w:rsidRDefault="00A002C8" w:rsidP="00A002C8">
      <w:pPr>
        <w:pStyle w:val="a"/>
        <w:spacing w:line="240" w:lineRule="auto"/>
        <w:ind w:right="142" w:firstLine="567"/>
        <w:rPr>
          <w:sz w:val="24"/>
          <w:szCs w:val="24"/>
        </w:rPr>
      </w:pPr>
      <w:r w:rsidRPr="00A70709">
        <w:rPr>
          <w:sz w:val="24"/>
          <w:szCs w:val="24"/>
        </w:rPr>
        <w:t xml:space="preserve">создавать многотабличные базы данных; работе с базами данных и справочными системами с помощью </w:t>
      </w:r>
      <w:proofErr w:type="spellStart"/>
      <w:r w:rsidRPr="00A70709">
        <w:rPr>
          <w:sz w:val="24"/>
          <w:szCs w:val="24"/>
        </w:rPr>
        <w:t>веб-интерфейса</w:t>
      </w:r>
      <w:proofErr w:type="spellEnd"/>
      <w:r w:rsidRPr="00A70709">
        <w:rPr>
          <w:sz w:val="24"/>
          <w:szCs w:val="24"/>
        </w:rPr>
        <w:t>.</w:t>
      </w:r>
    </w:p>
    <w:p w:rsidR="00A002C8" w:rsidRPr="00A70709" w:rsidRDefault="00A002C8" w:rsidP="00A002C8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709">
        <w:rPr>
          <w:rFonts w:ascii="Times New Roman" w:hAnsi="Times New Roman" w:cs="Times New Roman"/>
          <w:sz w:val="24"/>
          <w:szCs w:val="24"/>
        </w:rPr>
        <w:t>Предметные результаты раздела «</w:t>
      </w:r>
      <w:proofErr w:type="gramStart"/>
      <w:r w:rsidRPr="00A70709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70709">
        <w:rPr>
          <w:rFonts w:ascii="Times New Roman" w:hAnsi="Times New Roman" w:cs="Times New Roman"/>
          <w:sz w:val="24"/>
          <w:szCs w:val="24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  <w:r w:rsidRPr="00A70709">
        <w:t>Промежуточная аттестация проводится в форме экзамена в 2 семестре (в соответствии с учебным планом).</w:t>
      </w: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E0726" w:rsidRDefault="00A002C8" w:rsidP="00A00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общие гуманитарные и социально – экономические </w:t>
      </w: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</w:p>
    <w:p w:rsidR="00A002C8" w:rsidRPr="00A70709" w:rsidRDefault="00A002C8" w:rsidP="00A002C8">
      <w:pPr>
        <w:pStyle w:val="21"/>
        <w:spacing w:after="0" w:line="240" w:lineRule="auto"/>
        <w:ind w:right="142" w:firstLine="567"/>
        <w:jc w:val="both"/>
      </w:pPr>
      <w:r w:rsidRPr="00AE0726">
        <w:rPr>
          <w:b/>
          <w:bCs/>
        </w:rPr>
        <w:t>Аннотация к рабочей программе дисциплины</w:t>
      </w:r>
      <w:r w:rsidRPr="00A00F25">
        <w:t xml:space="preserve"> </w:t>
      </w:r>
      <w:r w:rsidRPr="00A00F25">
        <w:rPr>
          <w:b/>
        </w:rPr>
        <w:t>ОГСЭ.01 Основы философии</w:t>
      </w:r>
    </w:p>
    <w:p w:rsidR="00A002C8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A00F25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ОГСЭ.01 Основы философии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00F25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00F25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</w:t>
      </w:r>
      <w:r w:rsidRPr="00A00F25">
        <w:rPr>
          <w:rFonts w:ascii="Times New Roman" w:hAnsi="Times New Roman" w:cs="Times New Roman"/>
          <w:b/>
          <w:sz w:val="24"/>
          <w:szCs w:val="24"/>
        </w:rPr>
        <w:lastRenderedPageBreak/>
        <w:t>программы:</w:t>
      </w:r>
    </w:p>
    <w:p w:rsidR="00A002C8" w:rsidRPr="00A00F25" w:rsidRDefault="00A002C8" w:rsidP="00A002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Дисциплина ОГСЭ.01 Основы философии относится к  общему гуманитарному и социально-экономическому циклу.</w:t>
      </w:r>
    </w:p>
    <w:p w:rsidR="00A002C8" w:rsidRPr="00A00F25" w:rsidRDefault="00A002C8" w:rsidP="00A002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002C8" w:rsidRPr="00A00F25" w:rsidRDefault="00A002C8" w:rsidP="00A002C8">
      <w:pPr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ориентироваться в наиболее общих проблемах бытия, познания, ценностей, свободы и смысла жизни как основы формирования культуры гражданина и будущего специалиста;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основные категории и понятия философии;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роль философии в жизни человека и общества;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основы философского учения о бытии;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сущность процесса познания;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основы научной, философской и религиозной картин мира;</w:t>
      </w:r>
    </w:p>
    <w:p w:rsidR="00A002C8" w:rsidRPr="00A00F25" w:rsidRDefault="00A002C8" w:rsidP="00A002C8">
      <w:pPr>
        <w:widowControl w:val="0"/>
        <w:numPr>
          <w:ilvl w:val="0"/>
          <w:numId w:val="1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об условиях формирования личности, свободе и ответственности за сохранение жизни, культуры, окружающей среды;</w:t>
      </w:r>
    </w:p>
    <w:p w:rsidR="00A002C8" w:rsidRPr="00A00F25" w:rsidRDefault="00A002C8" w:rsidP="00A002C8">
      <w:pPr>
        <w:widowControl w:val="0"/>
        <w:shd w:val="clear" w:color="auto" w:fill="FFFFFF"/>
        <w:tabs>
          <w:tab w:val="left" w:pos="916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руководство, потребителями.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20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80"/>
        <w:gridCol w:w="2340"/>
      </w:tblGrid>
      <w:tr w:rsidR="00A002C8" w:rsidRPr="00A00F25" w:rsidTr="00392BCD">
        <w:trPr>
          <w:trHeight w:val="460"/>
        </w:trPr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2C8" w:rsidRPr="00A00F25" w:rsidTr="00392BCD">
        <w:trPr>
          <w:trHeight w:val="285"/>
        </w:trPr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A00F25" w:rsidTr="00392BCD">
        <w:tc>
          <w:tcPr>
            <w:tcW w:w="738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теста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словаря терминов 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составление словаря афоризмов философов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таблицы</w:t>
            </w:r>
          </w:p>
        </w:tc>
        <w:tc>
          <w:tcPr>
            <w:tcW w:w="234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1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002C8" w:rsidRPr="00A00F25" w:rsidTr="00392BCD">
        <w:tc>
          <w:tcPr>
            <w:tcW w:w="9720" w:type="dxa"/>
            <w:gridSpan w:val="2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Промежуточная  аттестация в форме </w:t>
            </w:r>
            <w:proofErr w:type="spellStart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дф</w:t>
            </w:r>
            <w:proofErr w:type="gramStart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восьмом семестре</w:t>
            </w:r>
          </w:p>
        </w:tc>
      </w:tr>
    </w:tbl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002C8" w:rsidRDefault="00A002C8" w:rsidP="00A002C8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A00F25">
        <w:t xml:space="preserve"> </w:t>
      </w:r>
      <w:r w:rsidRPr="00A00F25">
        <w:rPr>
          <w:rFonts w:ascii="Times New Roman" w:hAnsi="Times New Roman" w:cs="Times New Roman"/>
          <w:b/>
          <w:sz w:val="24"/>
          <w:szCs w:val="24"/>
        </w:rPr>
        <w:t>ОГСЭ.02 История</w:t>
      </w:r>
    </w:p>
    <w:p w:rsidR="00A002C8" w:rsidRPr="00A00F25" w:rsidRDefault="00A002C8" w:rsidP="00A002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A00F25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ОГСЭ.02 История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00F25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</w:p>
    <w:p w:rsidR="00A002C8" w:rsidRPr="00A00F25" w:rsidRDefault="00A002C8" w:rsidP="00A002C8">
      <w:pPr>
        <w:pStyle w:val="af0"/>
        <w:spacing w:after="0"/>
        <w:ind w:left="0" w:firstLine="709"/>
        <w:jc w:val="both"/>
      </w:pPr>
      <w:r w:rsidRPr="00A00F25">
        <w:t xml:space="preserve">Дисциплина ОГСЭ.02 История относится к обязательной части дисциплин общего гуманитарного и социально-экономического цикла.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уметь: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ориентироваться в современной экономической, политической и культурной ситуации в России и мире;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выявлять взаимосвязь российских, региональных, мировых социально-экономических, политических и культурных проблем.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 xml:space="preserve">В результате освоения учебной дисциплины обучающийся должен знать: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основные направления развития ключевых регионов мира на рубеже веков (XX и XXI вв.);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- сущность и причины локальных, региональных, межгосударственных конфликтов в конце XX - начале XXI </w:t>
      </w:r>
      <w:proofErr w:type="gramStart"/>
      <w:r w:rsidRPr="00A00F2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00F25">
        <w:rPr>
          <w:rFonts w:ascii="Times New Roman" w:hAnsi="Times New Roman" w:cs="Times New Roman"/>
          <w:sz w:val="24"/>
          <w:szCs w:val="24"/>
        </w:rPr>
        <w:t>.;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назначение ООН, НАТО, ЕС и других организаций и основные направления их деятельности;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 роли науки, культуры и религии в сохранении и укреплении национальных и государственных традиций;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содержание и назначение важнейших нормативных актов мирового и регионального значения.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Реализация программы способствует формированию следующих компетенций: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выполнения профессиональных задач, профессионального и личностного развития.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(подчинённых), результат выполнения заданий.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2C8" w:rsidRPr="00A00F25" w:rsidTr="00A002C8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2C8" w:rsidRPr="00A00F25" w:rsidTr="00A002C8">
        <w:trPr>
          <w:trHeight w:val="285"/>
        </w:trPr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57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48 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A00F25" w:rsidTr="00A002C8">
        <w:tc>
          <w:tcPr>
            <w:tcW w:w="7904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докладов 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теста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словаря</w:t>
            </w:r>
          </w:p>
          <w:p w:rsidR="00A002C8" w:rsidRPr="00A00F25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</w:tc>
        <w:tc>
          <w:tcPr>
            <w:tcW w:w="1800" w:type="dxa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  <w:p w:rsidR="00A002C8" w:rsidRPr="00A00F25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02C8" w:rsidRPr="00A00F25" w:rsidTr="00A002C8">
        <w:tc>
          <w:tcPr>
            <w:tcW w:w="9704" w:type="dxa"/>
            <w:gridSpan w:val="2"/>
            <w:shd w:val="clear" w:color="auto" w:fill="auto"/>
          </w:tcPr>
          <w:p w:rsidR="00A002C8" w:rsidRPr="00A00F25" w:rsidRDefault="00A002C8" w:rsidP="00A002C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00F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 аттестация в форме экзамена в 3 семестре</w:t>
            </w:r>
          </w:p>
        </w:tc>
      </w:tr>
    </w:tbl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A00F25">
        <w:t xml:space="preserve"> </w:t>
      </w:r>
      <w:r w:rsidRPr="00A00F25">
        <w:rPr>
          <w:rFonts w:ascii="Times New Roman" w:hAnsi="Times New Roman" w:cs="Times New Roman"/>
          <w:b/>
          <w:sz w:val="24"/>
          <w:szCs w:val="24"/>
        </w:rPr>
        <w:t>ОГСЭ.03 Иностранный язык (английский)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A00F25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ОГСЭ.03 Иностранный язык (английский)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A00F25">
        <w:rPr>
          <w:rFonts w:ascii="Times New Roman" w:hAnsi="Times New Roman" w:cs="Times New Roman"/>
          <w:sz w:val="24"/>
          <w:szCs w:val="24"/>
        </w:rPr>
        <w:t>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Дисциплина ОГСЭ.03 Иностранный язык (английский) относится к циклу ОГСЭ. Владение иностранным языком позволяет реализовать такие аспекты профессиональной деятельности, как своевременное ознакомление с новейшими технологиями, открытиями и тенденциями в развитии науки и техники, установление профессиональных контактов с зарубежными партнерами. Оно обеспечивает повышение уровня профессиональной компетенции.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общаться (устно и письменно) на иностранном языке на профессиональные и повседневные темы;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переводить (со словарем) иностранные тексты профессиональной направленности;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самостоятельно совершенствовать устную и письменную речь, пополнять словарный запас.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A00F25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-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lastRenderedPageBreak/>
        <w:t>ОК 5. Использовать информационно – коммуникационные технологии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F2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0F25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A00F25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950636" w:rsidRPr="00950636" w:rsidTr="00950636">
        <w:trPr>
          <w:trHeight w:val="460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50636" w:rsidRPr="00950636" w:rsidTr="00950636">
        <w:trPr>
          <w:trHeight w:val="285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198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168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168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чтение и перевод текстов;</w:t>
            </w:r>
          </w:p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составление и интерпретация монологических и диалогических высказываний;</w:t>
            </w:r>
          </w:p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выполнение грамматических заданий и других письменных работ;</w:t>
            </w:r>
          </w:p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- подготовка и защита презентаций, проектов.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950636" w:rsidRPr="00950636" w:rsidTr="00950636">
        <w:tc>
          <w:tcPr>
            <w:tcW w:w="9704" w:type="dxa"/>
            <w:gridSpan w:val="2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зачета в 4 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 </w:t>
            </w: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семестрах</w:t>
            </w:r>
          </w:p>
        </w:tc>
      </w:tr>
    </w:tbl>
    <w:p w:rsidR="00A002C8" w:rsidRPr="00A00F25" w:rsidRDefault="00A002C8" w:rsidP="00950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ED69AE">
        <w:rPr>
          <w:rFonts w:ascii="Times New Roman" w:hAnsi="Times New Roman" w:cs="Times New Roman"/>
          <w:b/>
          <w:sz w:val="24"/>
          <w:szCs w:val="24"/>
        </w:rPr>
        <w:t>ОГСЭ.04 Физическая культура</w:t>
      </w:r>
    </w:p>
    <w:p w:rsidR="00A002C8" w:rsidRPr="00ED69AE" w:rsidRDefault="00A002C8" w:rsidP="00A002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ED69AE" w:rsidRDefault="00A002C8" w:rsidP="00A002C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ОГСЭ.04 Физическая культура является частью основной профессиональной образовательной программы в соответствии с ФГОС по специальности </w:t>
      </w:r>
      <w:r w:rsidR="00950636" w:rsidRPr="00A002C8">
        <w:rPr>
          <w:rFonts w:ascii="Times New Roman" w:hAnsi="Times New Roman" w:cs="Times New Roman"/>
          <w:sz w:val="24"/>
          <w:szCs w:val="24"/>
        </w:rPr>
        <w:t>19.02.03 Технология хлеба, кондитерских и макаронных изделий</w:t>
      </w:r>
      <w:r w:rsidRPr="00ED69AE">
        <w:rPr>
          <w:rFonts w:ascii="Times New Roman" w:hAnsi="Times New Roman" w:cs="Times New Roman"/>
          <w:sz w:val="24"/>
          <w:szCs w:val="24"/>
        </w:rPr>
        <w:t>.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ППССЗ: </w:t>
      </w:r>
      <w:r w:rsidRPr="00ED69AE">
        <w:rPr>
          <w:rFonts w:ascii="Times New Roman" w:hAnsi="Times New Roman" w:cs="Times New Roman"/>
          <w:sz w:val="24"/>
          <w:szCs w:val="24"/>
        </w:rPr>
        <w:t>дисциплина ОГСЭ.04 Физическая культура относится к обязательной части общего гуманитарного и  социально - экономического цикла.</w:t>
      </w:r>
    </w:p>
    <w:p w:rsidR="00A002C8" w:rsidRPr="00ED69AE" w:rsidRDefault="00A002C8" w:rsidP="00A002C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A002C8" w:rsidRPr="00ED69AE" w:rsidRDefault="00A002C8" w:rsidP="00A002C8">
      <w:pPr>
        <w:tabs>
          <w:tab w:val="left" w:pos="29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A002C8" w:rsidRPr="00ED69AE" w:rsidRDefault="00A002C8" w:rsidP="00407C12">
      <w:pPr>
        <w:numPr>
          <w:ilvl w:val="0"/>
          <w:numId w:val="16"/>
        </w:numPr>
        <w:tabs>
          <w:tab w:val="left" w:pos="-637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proofErr w:type="spellStart"/>
      <w:r w:rsidRPr="00ED69AE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ED69AE">
        <w:rPr>
          <w:rFonts w:ascii="Times New Roman" w:hAnsi="Times New Roman" w:cs="Times New Roman"/>
          <w:sz w:val="24"/>
          <w:szCs w:val="24"/>
        </w:rPr>
        <w:t xml:space="preserve"> - оздоровительную деятельность для укрепления здоровья, достижения жизненных и профессиональных целей.</w:t>
      </w:r>
    </w:p>
    <w:p w:rsidR="00A002C8" w:rsidRPr="00ED69AE" w:rsidRDefault="00A002C8" w:rsidP="00A002C8">
      <w:pPr>
        <w:tabs>
          <w:tab w:val="left" w:pos="2960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D69AE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роль физической культуры в общекультурном, профессиональном и социальном развитии человека,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 xml:space="preserve"> основы здорового образа жизни.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</w:t>
      </w:r>
      <w:r w:rsidRPr="00ED69AE">
        <w:rPr>
          <w:rFonts w:ascii="Times New Roman" w:hAnsi="Times New Roman" w:cs="Times New Roman"/>
          <w:sz w:val="24"/>
          <w:szCs w:val="24"/>
        </w:rPr>
        <w:t>ОК 1. Понимать сущность  и социальную значимость своей будущей профессии, проявлять к ней устойчивый интерес.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002C8" w:rsidRPr="00ED69AE" w:rsidRDefault="00A002C8" w:rsidP="00407C12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69AE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D69A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950636" w:rsidRPr="00950636" w:rsidTr="00950636">
        <w:trPr>
          <w:trHeight w:val="460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950636" w:rsidRPr="00950636" w:rsidTr="00950636">
        <w:trPr>
          <w:trHeight w:val="285"/>
        </w:trPr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336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168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2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166</w:t>
            </w:r>
          </w:p>
        </w:tc>
      </w:tr>
      <w:tr w:rsidR="00950636" w:rsidRPr="00950636" w:rsidTr="00950636">
        <w:tc>
          <w:tcPr>
            <w:tcW w:w="7904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50636" w:rsidRPr="00950636" w:rsidRDefault="00950636" w:rsidP="0095063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168</w:t>
            </w:r>
          </w:p>
        </w:tc>
      </w:tr>
      <w:tr w:rsidR="00950636" w:rsidRPr="00950636" w:rsidTr="00950636">
        <w:tc>
          <w:tcPr>
            <w:tcW w:w="9704" w:type="dxa"/>
            <w:gridSpan w:val="2"/>
            <w:shd w:val="clear" w:color="auto" w:fill="auto"/>
          </w:tcPr>
          <w:p w:rsidR="00950636" w:rsidRPr="00950636" w:rsidRDefault="00950636" w:rsidP="00950636">
            <w:pPr>
              <w:tabs>
                <w:tab w:val="left" w:pos="8565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 зачета в 4,6,8 семестре</w:t>
            </w:r>
            <w:proofErr w:type="gramStart"/>
            <w:r w:rsidRPr="009506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</w:p>
        </w:tc>
      </w:tr>
    </w:tbl>
    <w:p w:rsidR="00A002C8" w:rsidRDefault="00A002C8" w:rsidP="009506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 математического и обще естественнонаучного цикла</w:t>
      </w:r>
    </w:p>
    <w:p w:rsidR="00A002C8" w:rsidRPr="00ED69AE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ED69AE">
        <w:rPr>
          <w:rFonts w:ascii="Times New Roman" w:hAnsi="Times New Roman" w:cs="Times New Roman"/>
          <w:b/>
          <w:sz w:val="24"/>
          <w:szCs w:val="24"/>
        </w:rPr>
        <w:t>ЕН.01 Математика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96A59" w:rsidRPr="00596A59" w:rsidRDefault="00596A59" w:rsidP="00596A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596A59" w:rsidRPr="00596A59" w:rsidRDefault="00596A59" w:rsidP="00596A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ЕН.01 Математика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ОПОП: </w:t>
      </w:r>
      <w:r w:rsidRPr="00596A59">
        <w:rPr>
          <w:rFonts w:ascii="Times New Roman" w:hAnsi="Times New Roman" w:cs="Times New Roman"/>
          <w:sz w:val="24"/>
          <w:szCs w:val="24"/>
        </w:rPr>
        <w:t>дисциплина ЕН.01 Математика относится к  обязательной части цикла математических и естественнонаучных дисциплин.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596A59" w:rsidRPr="00596A59" w:rsidRDefault="00596A59" w:rsidP="00596A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596A59">
        <w:rPr>
          <w:rFonts w:ascii="Times New Roman" w:hAnsi="Times New Roman" w:cs="Times New Roman"/>
          <w:b/>
          <w:sz w:val="24"/>
          <w:szCs w:val="24"/>
        </w:rPr>
        <w:t>уметь:</w:t>
      </w:r>
      <w:r w:rsidRPr="00596A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596A59" w:rsidRPr="00596A59" w:rsidRDefault="00596A59" w:rsidP="00407C12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6A59">
        <w:rPr>
          <w:rFonts w:ascii="Times New Roman" w:hAnsi="Times New Roman" w:cs="Times New Roman"/>
          <w:bCs/>
          <w:sz w:val="24"/>
          <w:szCs w:val="24"/>
        </w:rPr>
        <w:t>решать прикладные задачи в области профессиональной деятельности;</w:t>
      </w:r>
    </w:p>
    <w:p w:rsidR="00596A59" w:rsidRPr="00596A59" w:rsidRDefault="00596A59" w:rsidP="00407C12">
      <w:pPr>
        <w:numPr>
          <w:ilvl w:val="0"/>
          <w:numId w:val="18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Cs/>
          <w:sz w:val="24"/>
          <w:szCs w:val="24"/>
        </w:rPr>
        <w:t>применять простые математические модели систем и процессов в сфере профессиональной деятельности;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96A59" w:rsidRPr="00596A59" w:rsidRDefault="00596A59" w:rsidP="00407C12">
      <w:pPr>
        <w:numPr>
          <w:ilvl w:val="0"/>
          <w:numId w:val="1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Style w:val="12pt"/>
          <w:color w:val="000000"/>
        </w:rPr>
      </w:pPr>
      <w:r w:rsidRPr="00596A59">
        <w:rPr>
          <w:rStyle w:val="12pt"/>
        </w:rPr>
        <w:t xml:space="preserve">значение математики в профессиональной деятельности и при освоении </w:t>
      </w:r>
      <w:r w:rsidRPr="00596A59">
        <w:rPr>
          <w:rStyle w:val="12pt"/>
          <w:color w:val="000000"/>
        </w:rPr>
        <w:t>ППССЗ;</w:t>
      </w:r>
    </w:p>
    <w:p w:rsidR="00596A59" w:rsidRPr="00596A59" w:rsidRDefault="00596A59" w:rsidP="00407C12">
      <w:pPr>
        <w:numPr>
          <w:ilvl w:val="0"/>
          <w:numId w:val="18"/>
        </w:numPr>
        <w:shd w:val="clear" w:color="auto" w:fill="FFFFF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Style w:val="12pt"/>
          <w:color w:val="000000"/>
        </w:rPr>
      </w:pPr>
      <w:r w:rsidRPr="00596A59">
        <w:rPr>
          <w:rStyle w:val="12pt"/>
          <w:color w:val="000000"/>
        </w:rPr>
        <w:lastRenderedPageBreak/>
        <w:t>основные понятия и методы математического анализа, теории вероятностей и математической статистики</w:t>
      </w:r>
    </w:p>
    <w:p w:rsidR="00596A59" w:rsidRPr="00596A59" w:rsidRDefault="00596A59" w:rsidP="00407C12">
      <w:pPr>
        <w:pStyle w:val="af2"/>
        <w:numPr>
          <w:ilvl w:val="0"/>
          <w:numId w:val="18"/>
        </w:numPr>
        <w:tabs>
          <w:tab w:val="left" w:pos="851"/>
        </w:tabs>
        <w:spacing w:after="0"/>
        <w:ind w:left="0" w:firstLine="709"/>
        <w:jc w:val="both"/>
      </w:pPr>
      <w:r w:rsidRPr="00596A59">
        <w:rPr>
          <w:rStyle w:val="12pt"/>
          <w:color w:val="000000"/>
        </w:rPr>
        <w:t>основные математические методы решения прикладных задач в области профессиональной деятельности;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выделять типовые методы и способы выполнения профессиональных задач, оценивать их эффективность и качество;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3</w:t>
      </w:r>
      <w:proofErr w:type="gramStart"/>
      <w:r w:rsidRPr="00596A5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96A59">
        <w:rPr>
          <w:rFonts w:ascii="Times New Roman" w:hAnsi="Times New Roman" w:cs="Times New Roman"/>
          <w:sz w:val="24"/>
          <w:szCs w:val="24"/>
        </w:rPr>
        <w:t>ринимать решения в стандартных и нестандартных ситуациях и нести за них ответственность;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информационно-коммуникативных технологий в профессиональной деятельности;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смене технологий в профессиональной деятельности;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1.1. Организовывать и производить приемку сырья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2.1.  Контролировать соблюдение требований к сырью при производстве хлеба и хлебобулочных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2.2.  Организовывать и осуществлять технологический процесс изготовления полуфабрикатов при производстве хлеба и хлебобулочных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2.3. Организовывать и осуществлять технологический процесс производства хлеба и хлебобулочных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3.1. Контролировать соблюдение требований к сырью при производстве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3.4. Обеспечивать эксплуатацию технологического оборудования при производстве кондитерских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5.1. Участвовать в планировании основных показателей производства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5.2. Планировать выполнение работ исполнителями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5.3. Организовывать работу трудового коллектива</w:t>
      </w:r>
    </w:p>
    <w:p w:rsidR="00596A59" w:rsidRPr="00596A59" w:rsidRDefault="00596A59" w:rsidP="00596A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t>ПК 5.4. Контролировать ход и оценивать результаты выполнения работ исполнителями</w:t>
      </w:r>
    </w:p>
    <w:p w:rsidR="00596A59" w:rsidRPr="00596A59" w:rsidRDefault="00596A59" w:rsidP="00596A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A59">
        <w:rPr>
          <w:rFonts w:ascii="Times New Roman" w:hAnsi="Times New Roman" w:cs="Times New Roman"/>
          <w:sz w:val="24"/>
          <w:szCs w:val="24"/>
        </w:rPr>
        <w:lastRenderedPageBreak/>
        <w:t xml:space="preserve">ПК 5.5. Вести утвержденную </w:t>
      </w:r>
      <w:proofErr w:type="spellStart"/>
      <w:r w:rsidRPr="00596A59">
        <w:rPr>
          <w:rFonts w:ascii="Times New Roman" w:hAnsi="Times New Roman" w:cs="Times New Roman"/>
          <w:sz w:val="24"/>
          <w:szCs w:val="24"/>
        </w:rPr>
        <w:t>учетно</w:t>
      </w:r>
      <w:proofErr w:type="spellEnd"/>
      <w:r w:rsidRPr="00596A59">
        <w:rPr>
          <w:rFonts w:ascii="Times New Roman" w:hAnsi="Times New Roman" w:cs="Times New Roman"/>
          <w:sz w:val="24"/>
          <w:szCs w:val="24"/>
        </w:rPr>
        <w:t xml:space="preserve"> – отчетную документацию</w:t>
      </w: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96A5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96A59" w:rsidRPr="00596A59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96A59" w:rsidRPr="00596A59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102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68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596A59" w:rsidRPr="00596A59" w:rsidTr="00306ECD">
        <w:tc>
          <w:tcPr>
            <w:tcW w:w="7904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  <w:tr w:rsidR="00596A59" w:rsidRPr="00596A59" w:rsidTr="00306ECD">
        <w:tc>
          <w:tcPr>
            <w:tcW w:w="9704" w:type="dxa"/>
            <w:gridSpan w:val="2"/>
            <w:shd w:val="clear" w:color="auto" w:fill="auto"/>
          </w:tcPr>
          <w:p w:rsidR="00596A59" w:rsidRPr="00596A59" w:rsidRDefault="00596A59" w:rsidP="00596A5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96A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4 семестре</w:t>
            </w:r>
          </w:p>
        </w:tc>
      </w:tr>
    </w:tbl>
    <w:p w:rsidR="00596A59" w:rsidRPr="00596A59" w:rsidRDefault="00596A59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596A59" w:rsidRDefault="00A002C8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Pr="005A7EB9" w:rsidRDefault="00A002C8" w:rsidP="00596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5A7EB9">
        <w:t xml:space="preserve"> </w:t>
      </w:r>
      <w:r w:rsidRPr="005A7EB9">
        <w:rPr>
          <w:rFonts w:ascii="Times New Roman" w:hAnsi="Times New Roman" w:cs="Times New Roman"/>
          <w:b/>
          <w:sz w:val="24"/>
          <w:szCs w:val="24"/>
        </w:rPr>
        <w:t>ЕН.02 Экологические основы природопользования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ЕН.02 Экологические основы природопользования является частью основной профессиональной образовательной программы в соответствии с ФГОС по специальности 19.02.10 Технология продукции общественного питания.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5A7EB9">
        <w:rPr>
          <w:rFonts w:ascii="Times New Roman" w:hAnsi="Times New Roman" w:cs="Times New Roman"/>
          <w:sz w:val="24"/>
          <w:szCs w:val="24"/>
        </w:rPr>
        <w:t xml:space="preserve"> дисциплина ЕН.02 Экологические основы природопользования относится к циклу математических и естественнонаучных дисциплин.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5A7EB9">
        <w:rPr>
          <w:rFonts w:ascii="Times New Roman" w:hAnsi="Times New Roman" w:cs="Times New Roman"/>
          <w:b/>
          <w:sz w:val="24"/>
          <w:szCs w:val="24"/>
        </w:rPr>
        <w:t>обучающийся должен уметь:</w:t>
      </w:r>
      <w:r w:rsidRPr="005A7E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C8" w:rsidRPr="005A7EB9" w:rsidRDefault="00A002C8" w:rsidP="00407C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анализировать и прогнозировать экологические последствия различных видов деятельности;</w:t>
      </w:r>
    </w:p>
    <w:p w:rsidR="00A002C8" w:rsidRPr="005A7EB9" w:rsidRDefault="00A002C8" w:rsidP="00407C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деятельности представление о взаимосвязи организмов и среды обитания;</w:t>
      </w:r>
    </w:p>
    <w:p w:rsidR="00A002C8" w:rsidRPr="005A7EB9" w:rsidRDefault="00A002C8" w:rsidP="00407C12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соблюдать в профессиональной деятельности регламенты экологической безопасности.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знать</w:t>
      </w:r>
      <w:r w:rsidRPr="005A7E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принципы взаимодействия живых организмов и среды обитания;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особенности взаимодействия общества и природы, основные источники техногенного воздействия на окружающую среду;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об условиях устойчивого развития экосистем и возможных причинах возникновения экологического кризиса; 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принципы и методы рационального природопользования;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методы экологического регулирования;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принципы размещения производств различного типа;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основные группы отходов, их источники и масштабы образования;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понятие и принципы мониторинга окружающей среды;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правовые и социальные вопросы природопользования и экологической безопасности;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принципы и правила международного сотрудничества в области природопользования и охраны окружающей среды,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7EB9">
        <w:rPr>
          <w:rFonts w:ascii="Times New Roman" w:hAnsi="Times New Roman" w:cs="Times New Roman"/>
          <w:sz w:val="24"/>
          <w:szCs w:val="24"/>
        </w:rPr>
        <w:t>природоресурсный</w:t>
      </w:r>
      <w:proofErr w:type="spellEnd"/>
      <w:r w:rsidRPr="005A7EB9">
        <w:rPr>
          <w:rFonts w:ascii="Times New Roman" w:hAnsi="Times New Roman" w:cs="Times New Roman"/>
          <w:sz w:val="24"/>
          <w:szCs w:val="24"/>
        </w:rPr>
        <w:t xml:space="preserve"> потенциал Российской Федерации; </w:t>
      </w:r>
    </w:p>
    <w:p w:rsidR="00A002C8" w:rsidRPr="005A7EB9" w:rsidRDefault="00A002C8" w:rsidP="00407C12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охраняемые природные территории;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Дисциплина «Экологические основы природопользования » способствует формированию следующих компетенций: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lastRenderedPageBreak/>
        <w:t>ОК 1. Понимать сущность и социальную значимость своей будущей профессии, проявлять к ней устойчивый интерес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3.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Оценивать риски и принимать решения в нестандартных ситуациях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4.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5.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Использовать информационно-коммуникационные технологии для совершенствования профессиональной деятельности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6.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Работать в коллективе и команде, взаимодействовать с руководством, коллегами и социальными партнерами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7.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8.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7EB9">
        <w:rPr>
          <w:rFonts w:ascii="Times New Roman" w:hAnsi="Times New Roman" w:cs="Times New Roman"/>
          <w:sz w:val="24"/>
          <w:szCs w:val="24"/>
        </w:rPr>
        <w:t xml:space="preserve">ОК 9. </w:t>
      </w:r>
      <w:r w:rsidRPr="005A7EB9">
        <w:rPr>
          <w:rFonts w:ascii="Times New Roman" w:hAnsi="Times New Roman" w:cs="Times New Roman"/>
          <w:color w:val="000000"/>
          <w:sz w:val="24"/>
          <w:szCs w:val="24"/>
        </w:rPr>
        <w:t>Осуществлять профессиональную деятельность в условиях обновления ее целей, содержания, смены технологий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1.1. Организовывать и производить приемку сырья.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1.2. Контролировать качество поступившего сырья.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1.3. Организовывать и осуществлять хранение сырья.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1.4. Организовывать и осуществлять подготовку сырья к переработке.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2.1. Контролировать соблюдение требований к сырью при производстве хлеба и хлебобулочных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2.2. Организовывать и осуществлять технологический процесс изготовления полуфабрикатов при производстве хлеба и хлебобулочных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2.3. Организовывать и осуществлять технологический процесс производства хлеба и хлебобулочных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2.4. Обеспечивать эксплуатацию технологического оборудования хлебопекарного производства.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3.1. Контролировать соблюдение требований к сырью при производстве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3.2. Организовывать и осуществлять технологический процесс производства сахаристых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3.3. Организовывать и осуществлять технологический процесс производства мучных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3.4. Обеспечивать эксплуатацию технологического оборудования при производстве кондитерских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4.1. Контролировать соблюдение требований к качеству сырья при производстве различных видов макаронных изделий. </w:t>
      </w:r>
    </w:p>
    <w:p w:rsidR="005F6032" w:rsidRPr="005F6032" w:rsidRDefault="005F6032" w:rsidP="005F603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F6032">
        <w:rPr>
          <w:rFonts w:ascii="Times New Roman" w:hAnsi="Times New Roman" w:cs="Times New Roman"/>
          <w:sz w:val="24"/>
          <w:szCs w:val="24"/>
        </w:rPr>
        <w:t xml:space="preserve">ПК 4.2. Организовывать и осуществлять технологический процесс производства различных видов макаронных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4.3. Обеспечивать эксплуатацию технологического оборудования при производстве различных видов макаронных изделий.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5.1. Участвовать в планировании основных показателей производства.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5.2. Планировать выполнение работ исполнителями.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5.3. Организовывать работу трудового коллектива. </w:t>
      </w:r>
    </w:p>
    <w:p w:rsidR="005F6032" w:rsidRPr="005F6032" w:rsidRDefault="005F6032" w:rsidP="005F6032">
      <w:pPr>
        <w:pStyle w:val="Default"/>
        <w:ind w:firstLine="567"/>
        <w:rPr>
          <w:rFonts w:ascii="Times New Roman" w:hAnsi="Times New Roman" w:cs="Times New Roman"/>
        </w:rPr>
      </w:pPr>
      <w:r w:rsidRPr="005F6032">
        <w:rPr>
          <w:rFonts w:ascii="Times New Roman" w:hAnsi="Times New Roman" w:cs="Times New Roman"/>
        </w:rPr>
        <w:t xml:space="preserve">ПК 5.4. Контролировать ход и оценивать результаты выполнения работ исполнителями. </w:t>
      </w:r>
    </w:p>
    <w:p w:rsidR="005F6032" w:rsidRPr="005F6032" w:rsidRDefault="005F6032" w:rsidP="005F603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5F6032">
        <w:rPr>
          <w:rFonts w:ascii="Times New Roman" w:hAnsi="Times New Roman" w:cs="Times New Roman"/>
          <w:sz w:val="24"/>
          <w:szCs w:val="24"/>
        </w:rPr>
        <w:t>ПК 5.5. Вести утвержденную учетно-отчетную документацию.</w:t>
      </w:r>
    </w:p>
    <w:p w:rsidR="00A002C8" w:rsidRPr="005A7EB9" w:rsidRDefault="00A002C8" w:rsidP="00A00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7EB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A002C8" w:rsidRPr="005A7EB9" w:rsidTr="00A002C8">
        <w:trPr>
          <w:trHeight w:val="1031"/>
        </w:trPr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A002C8" w:rsidRPr="005A7EB9" w:rsidTr="00A002C8">
        <w:trPr>
          <w:trHeight w:val="285"/>
        </w:trPr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проведение наблюдений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(сообщения)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зачету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002C8" w:rsidRPr="005A7EB9" w:rsidTr="00A002C8">
        <w:tc>
          <w:tcPr>
            <w:tcW w:w="7904" w:type="dxa"/>
            <w:shd w:val="clear" w:color="auto" w:fill="auto"/>
            <w:vAlign w:val="center"/>
          </w:tcPr>
          <w:p w:rsidR="00A002C8" w:rsidRPr="005A7EB9" w:rsidRDefault="00A002C8" w:rsidP="009242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</w:t>
            </w:r>
            <w:r w:rsidRPr="005A7EB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аттестация в форме </w:t>
            </w:r>
            <w:proofErr w:type="spellStart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</w:t>
            </w:r>
            <w:proofErr w:type="gramStart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r w:rsidR="0092422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5A7EB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семестре</w:t>
            </w:r>
          </w:p>
        </w:tc>
        <w:tc>
          <w:tcPr>
            <w:tcW w:w="1800" w:type="dxa"/>
          </w:tcPr>
          <w:p w:rsidR="00A002C8" w:rsidRPr="005A7EB9" w:rsidRDefault="00A002C8" w:rsidP="00A002C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02C8" w:rsidRPr="005A7EB9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5A7EB9">
        <w:rPr>
          <w:rFonts w:ascii="Times New Roman" w:hAnsi="Times New Roman" w:cs="Times New Roman"/>
          <w:b/>
          <w:sz w:val="24"/>
          <w:szCs w:val="24"/>
        </w:rPr>
        <w:t>ЕН.03 Химия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4A5220" w:rsidRPr="004A5220" w:rsidRDefault="004A5220" w:rsidP="004A52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Рабочая программа учебной дисциплины ЕН.03 Химия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4A5220" w:rsidRPr="004A5220" w:rsidRDefault="004A5220" w:rsidP="004A52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4A5220">
        <w:rPr>
          <w:rFonts w:ascii="Times New Roman" w:hAnsi="Times New Roman" w:cs="Times New Roman"/>
          <w:sz w:val="24"/>
          <w:szCs w:val="24"/>
        </w:rPr>
        <w:t xml:space="preserve">  дисциплина ЕН.03 Химия относится к циклу математических и естественнонаучных дисциплин.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 xml:space="preserve">Цели и задачи учебной дисциплины – </w:t>
      </w:r>
      <w:r w:rsidRPr="004A5220">
        <w:rPr>
          <w:rFonts w:ascii="Times New Roman" w:hAnsi="Times New Roman" w:cs="Times New Roman"/>
          <w:sz w:val="24"/>
          <w:szCs w:val="24"/>
        </w:rPr>
        <w:t>требования к результатам освоения учебной дисциплины: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4A5220">
        <w:rPr>
          <w:rFonts w:ascii="Times New Roman" w:hAnsi="Times New Roman" w:cs="Times New Roman"/>
          <w:b/>
          <w:sz w:val="24"/>
          <w:szCs w:val="24"/>
        </w:rPr>
        <w:t>обучающийся должен уметь:</w:t>
      </w:r>
      <w:r w:rsidRPr="004A522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применять основные законы химии для решения задач в области профессиональной деятельности;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использовать свойства органических веществ, дисперсных и коллоидных систем для оптимизации технологического процесса;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описывать уравнениями химических реакций процессы, лежащие в основе производства продовольственных продуктов;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проводить расчеты по химическим формулам и уравнениям реакций;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использовать лабораторную посуду и оборудование; 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выбирать метод и ход химического анализа, подбирать реактивы и аппаратуру;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проводить качественные реакции на неорганические и органические вещества и ионы;</w:t>
      </w:r>
    </w:p>
    <w:p w:rsidR="004A5220" w:rsidRPr="004A5220" w:rsidRDefault="004A5220" w:rsidP="00407C12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выполнять количественные расчеты состава вещества по результатам измерений; соблюдать правила техники безопасности при работе в химической лаборатории.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ab/>
      </w:r>
      <w:r w:rsidRPr="004A5220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Pr="004A5220">
        <w:rPr>
          <w:rFonts w:ascii="Times New Roman" w:hAnsi="Times New Roman" w:cs="Times New Roman"/>
          <w:b/>
          <w:sz w:val="24"/>
          <w:szCs w:val="24"/>
        </w:rPr>
        <w:t xml:space="preserve">обучающийся должен знать: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основные понятия и законы химии; теоретические основы органической, физической и коллоидной химии;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понятие химической кинетики и катализа;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классификацию химических реакций и закономерности их протекания;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окислительно-восстановительные реакции, реакц</w:t>
      </w:r>
      <w:proofErr w:type="gramStart"/>
      <w:r w:rsidRPr="004A5220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4A5220">
        <w:rPr>
          <w:rFonts w:ascii="Times New Roman" w:hAnsi="Times New Roman" w:cs="Times New Roman"/>
          <w:sz w:val="24"/>
          <w:szCs w:val="24"/>
        </w:rPr>
        <w:t>нного обмена;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lastRenderedPageBreak/>
        <w:t>гидролиз солей, диссоциацию электролитов в водных растворах, понятие о сильных и слабых электролитах;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тепловой эффект химических реакций, термохимические уравнения;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характеристики различных классов органических веществ, входящих в состав сырья и готовой продукции;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свойства растворов и коллоидных систем ВМС;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дисперсные и коллоидные системы пищевых продуктов;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 xml:space="preserve">роль и характеристика поверхностных явлений в природных и технологических процессах; 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основы аналитической химии;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основные методы классического количественного и физико-химического анализа;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назначение и правила использования лабораторного оборудования и аппаратуры;</w:t>
      </w:r>
    </w:p>
    <w:p w:rsidR="004A5220" w:rsidRPr="004A5220" w:rsidRDefault="004A5220" w:rsidP="00407C12">
      <w:pPr>
        <w:numPr>
          <w:ilvl w:val="0"/>
          <w:numId w:val="26"/>
        </w:numPr>
        <w:tabs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методы и технику выполнения химических анализов; приемы безопасной работы в химической лаборатории.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выделять типовые методы и способы выполнения профессиональных задач, оценивать их эффективность и качество.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A5220" w:rsidRPr="004A5220" w:rsidRDefault="004A5220" w:rsidP="004A522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информационно-коммуникативные технологии в профессиональной деятельности.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220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смене технологий в профессиональной деятельности.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1.1. Организовывать и производить приемку сырья.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1.2. Контролировать качество поступившего сырья.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1.3. Организовывать и осуществлять хранение сырья.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1.4. Организовывать и осуществлять подготовку сырья к переработке.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2.1. Контролировать соблюдение требований к сырью при производстве хлеба и хлебобулочных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2.2. Организовывать и осуществлять технологический процесс изготовления полуфабрикатов при производстве хлеба и хлебобулочных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2.3. Организовывать и осуществлять технологический процесс производства хлеба и хлебобулочных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2.4. Обеспечивать эксплуатацию технологического оборудования хлебопекарного производства.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3.1. Контролировать соблюдение требований к сырью при производстве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3.2. Организовывать и осуществлять технологический процесс производства сахаристых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3.3. Организовывать и осуществлять технологический процесс производства мучных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3.4. Обеспечивать эксплуатацию технологического оборудования при производстве кондитерских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lastRenderedPageBreak/>
        <w:t xml:space="preserve">ПК 4.1. Контролировать соблюдение требований к качеству сырья при производстве различных видов макаронных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4.2. Организовывать и осуществлять технологический процесс производства различных видов макаронных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4.3. Обеспечивать эксплуатацию технологического оборудования при производстве различных видов макаронных изделий.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5.1. Участвовать в планировании основных показателей производства.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5.2. Планировать выполнение работ исполнителями.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5.3. Организовывать работу трудового коллектива. </w:t>
      </w:r>
    </w:p>
    <w:p w:rsidR="004A5220" w:rsidRPr="004A5220" w:rsidRDefault="004A5220" w:rsidP="004A5220">
      <w:pPr>
        <w:pStyle w:val="Default"/>
        <w:ind w:firstLine="567"/>
        <w:rPr>
          <w:rFonts w:ascii="Times New Roman" w:hAnsi="Times New Roman" w:cs="Times New Roman"/>
        </w:rPr>
      </w:pPr>
      <w:r w:rsidRPr="004A5220">
        <w:rPr>
          <w:rFonts w:ascii="Times New Roman" w:hAnsi="Times New Roman" w:cs="Times New Roman"/>
        </w:rPr>
        <w:t xml:space="preserve">ПК 5.4. Контролировать ход и оценивать результаты выполнения работ исполнителями. 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A5220">
        <w:rPr>
          <w:rFonts w:ascii="Times New Roman" w:hAnsi="Times New Roman" w:cs="Times New Roman"/>
          <w:sz w:val="24"/>
          <w:szCs w:val="24"/>
        </w:rPr>
        <w:t>ПК 5.5. Вести утвержденную учетно-отчетную документацию.</w:t>
      </w: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A5220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4A5220" w:rsidRPr="004A5220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A5220" w:rsidRPr="004A5220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180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 xml:space="preserve">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76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44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4A5220" w:rsidRPr="004A5220" w:rsidTr="00306ECD">
        <w:tc>
          <w:tcPr>
            <w:tcW w:w="7904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sz w:val="24"/>
                <w:szCs w:val="24"/>
              </w:rPr>
              <w:t>в том числе: составление таблиц, алгоритмов, схем, рисунков, кроссвордов</w:t>
            </w:r>
          </w:p>
        </w:tc>
        <w:tc>
          <w:tcPr>
            <w:tcW w:w="1800" w:type="dxa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A5220" w:rsidRPr="004A5220" w:rsidTr="00306ECD">
        <w:tc>
          <w:tcPr>
            <w:tcW w:w="9704" w:type="dxa"/>
            <w:gridSpan w:val="2"/>
            <w:shd w:val="clear" w:color="auto" w:fill="auto"/>
          </w:tcPr>
          <w:p w:rsidR="004A5220" w:rsidRPr="004A5220" w:rsidRDefault="004A5220" w:rsidP="004A522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52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экзамена в 6 семестре</w:t>
            </w:r>
          </w:p>
        </w:tc>
      </w:tr>
    </w:tbl>
    <w:p w:rsidR="004A5220" w:rsidRPr="004A5220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02C8" w:rsidRDefault="004A5220" w:rsidP="004A5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66B4">
        <w:tab/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 xml:space="preserve">Аннотации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дисциплин профессионального цикла</w:t>
      </w:r>
    </w:p>
    <w:p w:rsidR="00A002C8" w:rsidRDefault="00A002C8" w:rsidP="00A00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6ECD" w:rsidRPr="00306ECD" w:rsidRDefault="00306ECD" w:rsidP="00E37C6B">
      <w:pPr>
        <w:spacing w:after="0" w:line="240" w:lineRule="auto"/>
        <w:ind w:firstLine="709"/>
        <w:jc w:val="both"/>
        <w:rPr>
          <w:b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06ECD">
        <w:rPr>
          <w:rFonts w:ascii="Times New Roman" w:hAnsi="Times New Roman" w:cs="Times New Roman"/>
          <w:b/>
          <w:sz w:val="24"/>
          <w:szCs w:val="24"/>
        </w:rPr>
        <w:t>ОП.01 Инженерная графика</w:t>
      </w:r>
    </w:p>
    <w:p w:rsidR="00E37C6B" w:rsidRPr="00E37C6B" w:rsidRDefault="00E37C6B" w:rsidP="00E37C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E37C6B" w:rsidRPr="00E37C6B" w:rsidRDefault="00E37C6B" w:rsidP="00E37C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ОП.01 Инженерная графика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E37C6B" w:rsidRPr="00E37C6B" w:rsidRDefault="00E37C6B" w:rsidP="00E37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E37C6B">
        <w:rPr>
          <w:rFonts w:ascii="Times New Roman" w:hAnsi="Times New Roman" w:cs="Times New Roman"/>
          <w:sz w:val="24"/>
          <w:szCs w:val="24"/>
        </w:rPr>
        <w:t xml:space="preserve">дисциплина ОП.01 Инженерная графика входит в блок </w:t>
      </w:r>
      <w:proofErr w:type="spellStart"/>
      <w:r w:rsidRPr="00E37C6B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E37C6B">
        <w:rPr>
          <w:rFonts w:ascii="Times New Roman" w:hAnsi="Times New Roman" w:cs="Times New Roman"/>
          <w:sz w:val="24"/>
          <w:szCs w:val="24"/>
        </w:rPr>
        <w:t xml:space="preserve"> дисциплин, устанавливающих базовые знания для освоения специальных дисциплин.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37C6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читать конструкторскую и технологическую документацию по профилю специальности;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выполнять комплексные чертежи геометрических тел и проекции точек</w:t>
      </w:r>
      <w:proofErr w:type="gramStart"/>
      <w:r w:rsidRPr="00E37C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37C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7C6B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E37C6B">
        <w:rPr>
          <w:rFonts w:ascii="Times New Roman" w:hAnsi="Times New Roman" w:cs="Times New Roman"/>
          <w:sz w:val="24"/>
          <w:szCs w:val="24"/>
        </w:rPr>
        <w:t>ежащих на их поверхности, в ручной и машинной графике;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выполнять эскизы, технические рисунки и чертежи деталей, их элементов, узлов в ручной и машинной графике;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выполнять графические изображения технологического оборудования в ручной и машинной графике;</w:t>
      </w:r>
    </w:p>
    <w:p w:rsidR="00E37C6B" w:rsidRPr="00E37C6B" w:rsidRDefault="00E37C6B" w:rsidP="00407C12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оформлять проектно- конструкторскую, технологическую и другую техническую документацию в соответствии с действующей нормативной базой;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37C6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правила чтения конструкторской и технологической документации;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способы графического представления объектов, пространственных образов, технологического оборудования и схем;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lastRenderedPageBreak/>
        <w:t>законы, методы и приемы проекционного чтения;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правила выполнения чертежей, технических рисунков, эскизов и схем;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технику и принципы нанесения размеров;</w:t>
      </w:r>
    </w:p>
    <w:p w:rsidR="00E37C6B" w:rsidRPr="00E37C6B" w:rsidRDefault="00E37C6B" w:rsidP="00407C12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типы и назначение спецификаций, правила их чтения и составления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4.Осуществлять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6. Работать в коллективе и команде, эффективно общаться с коллегами, руководством, потребителями.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C6B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E37C6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E37C6B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ПК 3.4</w:t>
      </w:r>
      <w:proofErr w:type="gramStart"/>
      <w:r w:rsidRPr="00E37C6B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E37C6B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ПК 4.3</w:t>
      </w:r>
      <w:proofErr w:type="gramStart"/>
      <w:r w:rsidRPr="00E37C6B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E37C6B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E37C6B" w:rsidRPr="00E37C6B" w:rsidRDefault="00E37C6B" w:rsidP="00E37C6B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E37C6B">
        <w:rPr>
          <w:rFonts w:ascii="Times New Roman" w:hAnsi="Times New Roman" w:cs="Times New Roman"/>
          <w:szCs w:val="24"/>
        </w:rPr>
        <w:t>ПК 5.5 Вести утвержденную учетно-отчетную документацию.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C6B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E37C6B" w:rsidRPr="00E37C6B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E37C6B" w:rsidRPr="00E37C6B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117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78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37A74" w:rsidRPr="00E37C6B" w:rsidTr="00137A74">
        <w:trPr>
          <w:trHeight w:val="278"/>
        </w:trPr>
        <w:tc>
          <w:tcPr>
            <w:tcW w:w="7904" w:type="dxa"/>
            <w:shd w:val="clear" w:color="auto" w:fill="auto"/>
          </w:tcPr>
          <w:p w:rsidR="00137A74" w:rsidRPr="00E37C6B" w:rsidRDefault="00137A74" w:rsidP="00137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37A74" w:rsidRPr="00137A74" w:rsidRDefault="00137A74" w:rsidP="00137A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37A7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137A74" w:rsidRPr="00E37C6B" w:rsidTr="00137A74">
        <w:trPr>
          <w:trHeight w:val="229"/>
        </w:trPr>
        <w:tc>
          <w:tcPr>
            <w:tcW w:w="7904" w:type="dxa"/>
            <w:shd w:val="clear" w:color="auto" w:fill="auto"/>
          </w:tcPr>
          <w:p w:rsidR="00137A74" w:rsidRPr="00E37C6B" w:rsidRDefault="00137A74" w:rsidP="00137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37A74" w:rsidRPr="00137A74" w:rsidRDefault="00137A74" w:rsidP="00137A7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37A7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39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 xml:space="preserve">     самостоятельная работа над курсовой работой (проектом) 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E37C6B" w:rsidRPr="00E37C6B" w:rsidTr="00306ECD">
        <w:tc>
          <w:tcPr>
            <w:tcW w:w="7904" w:type="dxa"/>
            <w:shd w:val="clear" w:color="auto" w:fill="auto"/>
          </w:tcPr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изучение нормативной документации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составление опорных конспектов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составление плана ответа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решение вариативных задач</w:t>
            </w:r>
          </w:p>
          <w:p w:rsidR="00E37C6B" w:rsidRPr="00E37C6B" w:rsidRDefault="00E37C6B" w:rsidP="00407C12">
            <w:pPr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sz w:val="24"/>
                <w:szCs w:val="24"/>
              </w:rPr>
              <w:t>выполнение графических работ</w:t>
            </w:r>
          </w:p>
        </w:tc>
        <w:tc>
          <w:tcPr>
            <w:tcW w:w="1800" w:type="dxa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E37C6B" w:rsidRPr="00E37C6B" w:rsidRDefault="00E37C6B" w:rsidP="00E37C6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</w:tr>
      <w:tr w:rsidR="00E37C6B" w:rsidRPr="00E37C6B" w:rsidTr="00306ECD">
        <w:tc>
          <w:tcPr>
            <w:tcW w:w="9704" w:type="dxa"/>
            <w:gridSpan w:val="2"/>
            <w:shd w:val="clear" w:color="auto" w:fill="auto"/>
          </w:tcPr>
          <w:p w:rsidR="00E37C6B" w:rsidRPr="00E37C6B" w:rsidRDefault="00E37C6B" w:rsidP="00E37C6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37C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экзамена в 7 семестре                                                            </w:t>
            </w:r>
          </w:p>
        </w:tc>
      </w:tr>
    </w:tbl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37C6B" w:rsidRPr="00E37C6B" w:rsidRDefault="00E37C6B" w:rsidP="00E37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6ECD" w:rsidRPr="00306ECD" w:rsidRDefault="00306ECD" w:rsidP="00306ECD">
      <w:pPr>
        <w:spacing w:after="0" w:line="240" w:lineRule="auto"/>
        <w:ind w:firstLine="709"/>
        <w:jc w:val="both"/>
        <w:rPr>
          <w:b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06ECD">
        <w:rPr>
          <w:rFonts w:ascii="Times New Roman" w:hAnsi="Times New Roman" w:cs="Times New Roman"/>
          <w:b/>
          <w:sz w:val="24"/>
          <w:szCs w:val="24"/>
        </w:rPr>
        <w:t>ОП.02 Техническая механика</w:t>
      </w:r>
    </w:p>
    <w:p w:rsidR="00306ECD" w:rsidRPr="00306ECD" w:rsidRDefault="00306ECD" w:rsidP="00306ECD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306ECD" w:rsidRPr="00306ECD" w:rsidRDefault="00306ECD" w:rsidP="00306EC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ОП.02 Техническая механика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306ECD">
        <w:rPr>
          <w:rFonts w:ascii="Times New Roman" w:hAnsi="Times New Roman" w:cs="Times New Roman"/>
          <w:sz w:val="24"/>
          <w:szCs w:val="24"/>
        </w:rPr>
        <w:t xml:space="preserve">дисциплина ОП.02 Техническая механика входит в блок </w:t>
      </w:r>
      <w:proofErr w:type="spellStart"/>
      <w:r w:rsidRPr="00306EC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06ECD">
        <w:rPr>
          <w:rFonts w:ascii="Times New Roman" w:hAnsi="Times New Roman" w:cs="Times New Roman"/>
          <w:sz w:val="24"/>
          <w:szCs w:val="24"/>
        </w:rPr>
        <w:t xml:space="preserve"> дисциплин,  устанавливающей базовые знания для освоения специальных дисциплин.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читать кинематические схемы;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проводить расчеты и проектировать детали и сборочные единицы общего назначения; 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проводить сборочно-разборочные работы в соответствии с характером соединения деталей и сборочных единиц;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определять напряжения в конструкционных элементах;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проводить расчеты элементов конструкции на прочность, жесткость и устойчивость;</w:t>
      </w:r>
    </w:p>
    <w:p w:rsidR="00306ECD" w:rsidRPr="00306ECD" w:rsidRDefault="00306ECD" w:rsidP="00407C12">
      <w:pPr>
        <w:numPr>
          <w:ilvl w:val="0"/>
          <w:numId w:val="30"/>
        </w:numPr>
        <w:tabs>
          <w:tab w:val="clear" w:pos="1260"/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определять передаточное отношение;</w:t>
      </w:r>
    </w:p>
    <w:p w:rsidR="00306ECD" w:rsidRPr="00306ECD" w:rsidRDefault="00306ECD" w:rsidP="00306ECD">
      <w:p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виды машин и механизмов, принцип действия, кинематические и динамические характеристики;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типы кинематических пар;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типы соединений деталей и машин;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основные сборочные единицы и детали;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характер соединения деталей и сборочных единиц;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принцип взаимозаменяемости;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виды движений и преобразующие движение механизмы;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виды передач: их  устройство, назначение, преимущества и недостатки, условные обозначения на схемах;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передаточное отношение и число;</w:t>
      </w:r>
    </w:p>
    <w:p w:rsidR="00306ECD" w:rsidRPr="00306ECD" w:rsidRDefault="00306ECD" w:rsidP="00407C12">
      <w:pPr>
        <w:numPr>
          <w:ilvl w:val="0"/>
          <w:numId w:val="31"/>
        </w:numPr>
        <w:tabs>
          <w:tab w:val="num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методику расчета элементов конструкций на прочность, жесткость и устойчивость при различных видах деформации.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3.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4.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 xml:space="preserve">Осуществлять поиск и использование информации, необходимой для эффективного </w:t>
      </w:r>
      <w:r w:rsidRPr="00306ECD">
        <w:rPr>
          <w:rFonts w:ascii="Times New Roman" w:hAnsi="Times New Roman" w:cs="Times New Roman"/>
          <w:szCs w:val="24"/>
        </w:rPr>
        <w:lastRenderedPageBreak/>
        <w:t>выполнения профессиональных задач, профессионального и личностного развития.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306ECD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3.4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4.3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06ECD" w:rsidRPr="00306ECD" w:rsidTr="00306ECD">
        <w:trPr>
          <w:trHeight w:val="460"/>
        </w:trPr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306ECD" w:rsidRPr="00306ECD" w:rsidTr="00306ECD">
        <w:trPr>
          <w:trHeight w:val="285"/>
        </w:trPr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75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137A74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137A74" w:rsidRDefault="00137A74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37A74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306ECD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25</w:t>
            </w: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над курсовой работой (проектом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rPr>
          <w:trHeight w:val="929"/>
        </w:trPr>
        <w:tc>
          <w:tcPr>
            <w:tcW w:w="7904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Составление схем, расчетно-графической работы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306ECD" w:rsidRPr="00306ECD" w:rsidTr="00306ECD">
        <w:tc>
          <w:tcPr>
            <w:tcW w:w="9704" w:type="dxa"/>
            <w:gridSpan w:val="2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экзамена в 8 семестре</w:t>
            </w:r>
          </w:p>
        </w:tc>
      </w:tr>
    </w:tbl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06ECD" w:rsidRPr="0004204E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:rsidR="00306ECD" w:rsidRPr="00306ECD" w:rsidRDefault="00306ECD" w:rsidP="00306ECD">
      <w:pPr>
        <w:spacing w:after="0" w:line="240" w:lineRule="auto"/>
        <w:ind w:firstLine="709"/>
        <w:jc w:val="both"/>
        <w:rPr>
          <w:b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06ECD">
        <w:rPr>
          <w:rFonts w:ascii="Times New Roman" w:hAnsi="Times New Roman" w:cs="Times New Roman"/>
          <w:b/>
          <w:sz w:val="24"/>
          <w:szCs w:val="24"/>
        </w:rPr>
        <w:t>ОП.03 Электротехника и электронная техника</w:t>
      </w:r>
    </w:p>
    <w:p w:rsidR="00306ECD" w:rsidRPr="00306ECD" w:rsidRDefault="00306ECD" w:rsidP="00306EC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306ECD" w:rsidRPr="00306ECD" w:rsidRDefault="00306ECD" w:rsidP="00306EC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ОП.03 Электротехника и электронная техника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306ECD">
        <w:rPr>
          <w:rFonts w:ascii="Times New Roman" w:hAnsi="Times New Roman" w:cs="Times New Roman"/>
          <w:sz w:val="24"/>
          <w:szCs w:val="24"/>
        </w:rPr>
        <w:t xml:space="preserve">дисциплина ОП.03 Электротехника и электронная техника относится к обязательной части  цикла  </w:t>
      </w:r>
      <w:proofErr w:type="spellStart"/>
      <w:r w:rsidRPr="00306ECD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06ECD">
        <w:rPr>
          <w:rFonts w:ascii="Times New Roman" w:hAnsi="Times New Roman" w:cs="Times New Roman"/>
          <w:sz w:val="24"/>
          <w:szCs w:val="24"/>
        </w:rPr>
        <w:t xml:space="preserve"> дисциплин.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учебной дисциплины – требования к результатам освоения учебной дисциплины: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использовать основные законы и принципы теоретической электротехники и электронной техники в профессиональной деятельности;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читать принципиальные электрические и монтажные схемы;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рассчитывать параметры электрических и магнитных цепей;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пользоваться электроизмерительными приборами и приспособлениями;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подбирать устройства электронной техники, электрические приборы и оборудование с определенными параметрами и характеристиками;</w:t>
      </w:r>
    </w:p>
    <w:p w:rsidR="00306ECD" w:rsidRPr="00306ECD" w:rsidRDefault="00306ECD" w:rsidP="00407C12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собирать электрические схемы;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06EC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способы получения, передачи и использования электрической энергии;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электрическую терминологию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основные законы электротехники;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характеристики и параметры электрических и магнитных цепей;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свойства проводников, полупроводников, электроизоляционных, магнитных материалов;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основы теории электрических машин, принцип работы типовых электрических устройств;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методы расчета и измерения основных параметров электрических, магнитных цепей;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принцип действия, устройство, основные характеристики электротехнических и электронных устройств и приборов;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принцип выбора электрических и электронных устройств и приборов, составления электрических и электронных цепей</w:t>
      </w:r>
    </w:p>
    <w:p w:rsidR="00306ECD" w:rsidRPr="00306ECD" w:rsidRDefault="00306ECD" w:rsidP="00407C12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правила эксплуатации электрооборудования.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3.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4.</w:t>
      </w:r>
      <w:r w:rsidRPr="00306ECD">
        <w:rPr>
          <w:rFonts w:ascii="Times New Roman" w:hAnsi="Times New Roman" w:cs="Times New Roman"/>
          <w:szCs w:val="24"/>
          <w:lang w:val="en-US"/>
        </w:rPr>
        <w:t> </w:t>
      </w:r>
      <w:r w:rsidRPr="00306ECD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 профессиональной деятельности.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6ECD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306ECD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3.4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306ECD" w:rsidRPr="00306ECD" w:rsidRDefault="00306ECD" w:rsidP="00306ECD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06ECD">
        <w:rPr>
          <w:rFonts w:ascii="Times New Roman" w:hAnsi="Times New Roman" w:cs="Times New Roman"/>
          <w:szCs w:val="24"/>
        </w:rPr>
        <w:t>ПК 4.3</w:t>
      </w:r>
      <w:proofErr w:type="gramStart"/>
      <w:r w:rsidRPr="00306ECD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306ECD">
        <w:rPr>
          <w:rFonts w:ascii="Times New Roman" w:hAnsi="Times New Roman" w:cs="Times New Roman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306ECD" w:rsidRPr="00306ECD" w:rsidRDefault="00306ECD" w:rsidP="00306ECD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</w:p>
    <w:p w:rsidR="00306ECD" w:rsidRPr="00306ECD" w:rsidRDefault="00306ECD" w:rsidP="00AC39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06ECD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306ECD" w:rsidRPr="00306ECD" w:rsidRDefault="00306ECD" w:rsidP="0030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6"/>
        <w:gridCol w:w="1800"/>
      </w:tblGrid>
      <w:tr w:rsidR="00306ECD" w:rsidRPr="00306ECD" w:rsidTr="00306ECD">
        <w:trPr>
          <w:trHeight w:val="460"/>
        </w:trPr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06ECD" w:rsidRPr="00306ECD" w:rsidTr="00306ECD">
        <w:trPr>
          <w:trHeight w:val="285"/>
        </w:trPr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114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76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5B2841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5B2841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306ECD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38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     самостоятельная работа над курсовой работой (проектом) </w:t>
            </w:r>
            <w:r w:rsidRPr="00306ECD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06ECD" w:rsidRPr="00306ECD" w:rsidTr="00306ECD">
        <w:tc>
          <w:tcPr>
            <w:tcW w:w="7796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Составление схем, расчетно-графические  работы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 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306ECD" w:rsidRPr="00306ECD" w:rsidRDefault="00306ECD" w:rsidP="00306EC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sz w:val="24"/>
                <w:szCs w:val="24"/>
              </w:rPr>
              <w:t>Реферативная работа</w:t>
            </w:r>
          </w:p>
        </w:tc>
        <w:tc>
          <w:tcPr>
            <w:tcW w:w="1800" w:type="dxa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  <w:p w:rsidR="00306ECD" w:rsidRPr="00306ECD" w:rsidRDefault="00306ECD" w:rsidP="00306E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306ECD" w:rsidRPr="00306ECD" w:rsidTr="00306ECD">
        <w:tc>
          <w:tcPr>
            <w:tcW w:w="9596" w:type="dxa"/>
            <w:gridSpan w:val="2"/>
            <w:shd w:val="clear" w:color="auto" w:fill="auto"/>
          </w:tcPr>
          <w:p w:rsidR="00306ECD" w:rsidRPr="00306ECD" w:rsidRDefault="00306ECD" w:rsidP="00306EC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06E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дифференцированного зачета в 8 семестре                                         </w:t>
            </w:r>
          </w:p>
        </w:tc>
      </w:tr>
    </w:tbl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6ECD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62ADE">
        <w:rPr>
          <w:rFonts w:ascii="Times New Roman" w:hAnsi="Times New Roman" w:cs="Times New Roman"/>
          <w:b/>
          <w:sz w:val="24"/>
          <w:szCs w:val="24"/>
        </w:rPr>
        <w:t>ОП.04 Микробиология, санитария и гигиена в пищевом производстве</w:t>
      </w:r>
    </w:p>
    <w:p w:rsidR="00362ADE" w:rsidRPr="00362ADE" w:rsidRDefault="00362ADE" w:rsidP="00362ADE">
      <w:pPr>
        <w:tabs>
          <w:tab w:val="left" w:pos="108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362ADE" w:rsidRPr="00362ADE" w:rsidRDefault="00362ADE" w:rsidP="00362AD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ОП.04 Микробиология, санитария и гигиена в пищевом производстве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62ADE" w:rsidRPr="00362ADE" w:rsidRDefault="00362ADE" w:rsidP="00362ADE">
      <w:pPr>
        <w:tabs>
          <w:tab w:val="left" w:pos="916"/>
          <w:tab w:val="left" w:pos="1080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362ADE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362ADE">
        <w:rPr>
          <w:rFonts w:ascii="Times New Roman" w:hAnsi="Times New Roman" w:cs="Times New Roman"/>
          <w:sz w:val="24"/>
          <w:szCs w:val="24"/>
        </w:rPr>
        <w:t>дисциплина ОП.04 Микробиология санитария и гигиена в пищевом производстве относится к обязательной части профессионального цикла.</w:t>
      </w:r>
    </w:p>
    <w:p w:rsidR="00362ADE" w:rsidRPr="00362ADE" w:rsidRDefault="00362ADE" w:rsidP="00362ADE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362ADE" w:rsidRPr="00362ADE" w:rsidRDefault="00362ADE" w:rsidP="00362ADE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Cs/>
          <w:sz w:val="24"/>
          <w:szCs w:val="24"/>
        </w:rPr>
        <w:t xml:space="preserve">В результате  изучения дисциплины студенты должны </w:t>
      </w:r>
      <w:r w:rsidRPr="00362AD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работать с лабораторным оборудованием; 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определять основные группы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проводить микробиологические исследования и давать оценку полученным результатам;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соблюдать санитарно-гигиенические требования в условиях пищевого производства;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производить санитарную обработку оборудования и инвентаря;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осуществлять микробиологический контроль пищевого производства;</w:t>
      </w:r>
    </w:p>
    <w:p w:rsidR="00362ADE" w:rsidRPr="00362ADE" w:rsidRDefault="00362ADE" w:rsidP="00362ADE">
      <w:pPr>
        <w:widowControl w:val="0"/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Cs/>
          <w:sz w:val="24"/>
          <w:szCs w:val="24"/>
        </w:rPr>
        <w:t xml:space="preserve">В результате  изучения дисциплины студенты должны </w:t>
      </w:r>
      <w:r w:rsidRPr="00362A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основные понятия и термины микробиологии; 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классификацию микроорганизмов; 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морфологию и физиологию основных групп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генетическую и химическую основы наследственности и формы изменчивости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роль микроорганизмов в круговороте веще</w:t>
      </w:r>
      <w:proofErr w:type="gramStart"/>
      <w:r w:rsidRPr="00362ADE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362ADE">
        <w:rPr>
          <w:rFonts w:ascii="Times New Roman" w:hAnsi="Times New Roman" w:cs="Times New Roman"/>
          <w:sz w:val="24"/>
          <w:szCs w:val="24"/>
        </w:rPr>
        <w:t>ироде;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характеристики микрофлоры почвы, воды и воздуха;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особенности сапрофитных и патогенных микроорганизмов;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основные пищевые инфекции и пищевые отравления;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lastRenderedPageBreak/>
        <w:t>возможные источники микробиологического загрязнения в пищевом производстве, условия их развития;</w:t>
      </w:r>
    </w:p>
    <w:p w:rsidR="00362ADE" w:rsidRPr="00362ADE" w:rsidRDefault="00362ADE" w:rsidP="00407C12">
      <w:pPr>
        <w:numPr>
          <w:ilvl w:val="0"/>
          <w:numId w:val="21"/>
        </w:numPr>
        <w:shd w:val="clear" w:color="auto" w:fill="FFFFFF"/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методы предотвращения порчи сырья и готовой продукции;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схему микробиологического контроля; 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санитарно-технологические требования к помещениям, оборудованию, инвентарю, одежде;</w:t>
      </w:r>
    </w:p>
    <w:p w:rsidR="00362ADE" w:rsidRPr="00362ADE" w:rsidRDefault="00362ADE" w:rsidP="00407C12">
      <w:pPr>
        <w:widowControl w:val="0"/>
        <w:numPr>
          <w:ilvl w:val="0"/>
          <w:numId w:val="21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правила личной гигиены работников </w:t>
      </w:r>
      <w:proofErr w:type="spellStart"/>
      <w:r w:rsidRPr="00362ADE">
        <w:rPr>
          <w:rFonts w:ascii="Times New Roman" w:hAnsi="Times New Roman" w:cs="Times New Roman"/>
          <w:sz w:val="24"/>
          <w:szCs w:val="24"/>
        </w:rPr>
        <w:t>пищеых</w:t>
      </w:r>
      <w:proofErr w:type="spellEnd"/>
      <w:r w:rsidRPr="00362ADE">
        <w:rPr>
          <w:rFonts w:ascii="Times New Roman" w:hAnsi="Times New Roman" w:cs="Times New Roman"/>
          <w:sz w:val="24"/>
          <w:szCs w:val="24"/>
        </w:rPr>
        <w:t xml:space="preserve"> производств.</w:t>
      </w:r>
    </w:p>
    <w:p w:rsidR="00362ADE" w:rsidRPr="00362ADE" w:rsidRDefault="00362ADE" w:rsidP="00362ADE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3.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4.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2ADE" w:rsidRPr="00362ADE" w:rsidRDefault="00362ADE" w:rsidP="00362ADE">
      <w:pPr>
        <w:pStyle w:val="af4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1.1.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подготовку мяса и приготовление полуфабрикатов для сложной кулинарной продукции.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1.2.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подготовку рыбы и приготовление полуфабрикатов для сложной кулинарной продукции.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1.3.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подготовку домашней птицы для приготовления сложной кулинарной продукции.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канапе, легких и сложных холодных закусок.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блюд из рыбы, мяса и сельскохозяйственной (домашней) птицы.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холодных соусов.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супов.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горячих соусов.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овощей, грибов и сыра.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3.4.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4.1.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сдобных хлебобулочных изделий и праздничного хлеба.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4.2.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сложных мучных кондитерских изделий и праздничных тортов.</w:t>
      </w:r>
    </w:p>
    <w:p w:rsidR="00362ADE" w:rsidRPr="00362ADE" w:rsidRDefault="00362ADE" w:rsidP="00362ADE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4.3.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проводить приготовление мелкоштучных кондитерских изделий.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5.1. Участвовать в планировании основных показателей производства.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5.2. Планировать выполнение работ исполнителями.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lastRenderedPageBreak/>
        <w:t>ПК 5.3. Организовывать работу трудового коллектива.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5.4. Контролировать ход и оценивать результаты выполнения работ исполнителями.</w:t>
      </w:r>
    </w:p>
    <w:p w:rsidR="00362ADE" w:rsidRPr="00362ADE" w:rsidRDefault="00362ADE" w:rsidP="00362ADE">
      <w:pPr>
        <w:pStyle w:val="2"/>
        <w:widowControl w:val="0"/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 5.5. Вести утвержденную учетно-отчетную документацию.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102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472"/>
        <w:gridCol w:w="1800"/>
      </w:tblGrid>
      <w:tr w:rsidR="00362ADE" w:rsidRPr="00362ADE" w:rsidTr="005C63D1">
        <w:trPr>
          <w:trHeight w:val="460"/>
        </w:trPr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62ADE" w:rsidRPr="00362ADE" w:rsidTr="005C63D1">
        <w:trPr>
          <w:trHeight w:val="285"/>
        </w:trPr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90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AA654F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362ADE"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AA654F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362ADE"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362ADE" w:rsidRPr="00362ADE" w:rsidTr="005C63D1">
        <w:tc>
          <w:tcPr>
            <w:tcW w:w="8472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362ADE" w:rsidRPr="00362ADE" w:rsidTr="005C63D1">
        <w:tc>
          <w:tcPr>
            <w:tcW w:w="10272" w:type="dxa"/>
            <w:gridSpan w:val="2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экзамена в 4 семестре</w:t>
            </w:r>
          </w:p>
        </w:tc>
      </w:tr>
    </w:tbl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ED69AE">
        <w:t xml:space="preserve"> </w:t>
      </w:r>
      <w:r w:rsidRPr="00362ADE">
        <w:rPr>
          <w:rFonts w:ascii="Times New Roman" w:hAnsi="Times New Roman" w:cs="Times New Roman"/>
          <w:b/>
          <w:sz w:val="24"/>
          <w:szCs w:val="24"/>
        </w:rPr>
        <w:t xml:space="preserve">ОП.05 Автоматизация технологических процессов 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ОП.05 Автоматизация технологических процессов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362ADE">
        <w:rPr>
          <w:rFonts w:ascii="Times New Roman" w:hAnsi="Times New Roman" w:cs="Times New Roman"/>
          <w:sz w:val="24"/>
          <w:szCs w:val="24"/>
        </w:rPr>
        <w:t xml:space="preserve">дисциплина ОП.05 Автоматизация технологических процессов входит в блок </w:t>
      </w:r>
      <w:proofErr w:type="spellStart"/>
      <w:r w:rsidRPr="00362ADE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362ADE">
        <w:rPr>
          <w:rFonts w:ascii="Times New Roman" w:hAnsi="Times New Roman" w:cs="Times New Roman"/>
          <w:sz w:val="24"/>
          <w:szCs w:val="24"/>
        </w:rPr>
        <w:t xml:space="preserve"> дисциплин,  устанавливающих базовые знания для освоения специальных дисциплин.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-использовать в производственной деятельности средства механизации и автоматизации технологических процессов;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-проектировать, производить настройку и сборку систем автоматизации;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2AD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62ADE">
        <w:rPr>
          <w:rFonts w:ascii="Times New Roman" w:hAnsi="Times New Roman" w:cs="Times New Roman"/>
          <w:sz w:val="24"/>
          <w:szCs w:val="24"/>
        </w:rPr>
        <w:t xml:space="preserve"> понятия о механизации и автоматизации производства, их задачи;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принципы измерения, регулирования, контроля и автоматического управления параметрами технологического процесса;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основные понятия автоматизированной обработки информации;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классификация автоматических систем и средств измерения;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общие сведения об автоматизированных систем управления (АСУ) и системах автоматического управления (САУ);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классификация технических средств автоматизации;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основные виды электрических, электронных,  пневматических, гидравлических и комбинированных устройств, в том числе соответствующие датчики и исполнительные механизмы, интерфейсные, микропроцессорные и компьютерные устройства, область их применения;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- типовые средства измерения, область их применения;</w:t>
      </w:r>
    </w:p>
    <w:p w:rsidR="00362ADE" w:rsidRPr="00362ADE" w:rsidRDefault="00362ADE" w:rsidP="00362A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- типовые системы автоматического регулирования технологических процессов, область их применения 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3.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lastRenderedPageBreak/>
        <w:t>ОК 4.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1.1. Организовывать и производить приемку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2.1. Контролировать соблюдение требований к качеству сырья при производстве хлеба и хлебобулочных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2.2.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2.3. Организовывать и осуществлять технологический процесс производства хлеба и хлебобулочных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3.1. Контролировать соблюдения требований к качеству сырья при производстве кондитерских 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кондитерских изделий.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 3.4. Обеспечивать эксплуатацию технологического оборудования при производстве кондитерских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362ADE" w:rsidRPr="00362ADE" w:rsidRDefault="00362ADE" w:rsidP="00362ADE">
      <w:pPr>
        <w:pStyle w:val="af4"/>
        <w:widowControl w:val="0"/>
        <w:ind w:left="0" w:firstLine="540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ПК 4.3. Обеспечивать эксплуатацию технологического оборудования  при производстве различных видов макаронных изделий.</w:t>
      </w:r>
    </w:p>
    <w:p w:rsidR="00362ADE" w:rsidRPr="00362ADE" w:rsidRDefault="00362ADE" w:rsidP="00362ADE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62ADE" w:rsidRPr="00362ADE" w:rsidTr="005C63D1">
        <w:trPr>
          <w:trHeight w:val="460"/>
        </w:trPr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часов/зачетных единиц</w:t>
            </w:r>
          </w:p>
        </w:tc>
      </w:tr>
      <w:tr w:rsidR="00362ADE" w:rsidRPr="00362ADE" w:rsidTr="005C63D1">
        <w:trPr>
          <w:trHeight w:val="285"/>
        </w:trPr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108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AA654F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AA654F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26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курсовая работа (проект) (</w:t>
            </w:r>
            <w:r w:rsidRPr="00362ADE">
              <w:rPr>
                <w:rFonts w:ascii="Times New Roman" w:hAnsi="Times New Roman" w:cs="Times New Roman"/>
                <w:i/>
                <w:sz w:val="24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другие формы и методы организации образовательного процесса в соответствии с требованиями современных производственных и </w:t>
            </w:r>
            <w:r w:rsidRPr="00362A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технологий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62ADE" w:rsidRPr="00362ADE" w:rsidTr="005C63D1">
        <w:tc>
          <w:tcPr>
            <w:tcW w:w="7904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опорного конспекта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- выполнение реферата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- составление схем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Cs/>
                <w:sz w:val="24"/>
                <w:szCs w:val="24"/>
              </w:rPr>
              <w:t>: учебно-исследовательская работа</w:t>
            </w:r>
          </w:p>
          <w:p w:rsidR="00362ADE" w:rsidRPr="00362ADE" w:rsidRDefault="00362ADE" w:rsidP="00362AD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библиографии</w:t>
            </w:r>
          </w:p>
        </w:tc>
        <w:tc>
          <w:tcPr>
            <w:tcW w:w="1800" w:type="dxa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362ADE" w:rsidRPr="00362ADE" w:rsidRDefault="00362ADE" w:rsidP="00362AD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362ADE" w:rsidRPr="00362ADE" w:rsidTr="005C63D1">
        <w:tc>
          <w:tcPr>
            <w:tcW w:w="9704" w:type="dxa"/>
            <w:gridSpan w:val="2"/>
            <w:shd w:val="clear" w:color="auto" w:fill="auto"/>
          </w:tcPr>
          <w:p w:rsidR="00362ADE" w:rsidRPr="00362ADE" w:rsidRDefault="00362ADE" w:rsidP="00362AD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 в 7 семестре</w:t>
            </w:r>
          </w:p>
          <w:p w:rsidR="00362ADE" w:rsidRPr="00362ADE" w:rsidRDefault="00362ADE" w:rsidP="00362ADE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362ADE">
        <w:t xml:space="preserve"> </w:t>
      </w:r>
      <w:r w:rsidRPr="00362ADE">
        <w:rPr>
          <w:rFonts w:ascii="Times New Roman" w:hAnsi="Times New Roman" w:cs="Times New Roman"/>
          <w:b/>
        </w:rPr>
        <w:t>ОП.06 Информационные технологии в профессиональной деятельности</w:t>
      </w:r>
    </w:p>
    <w:p w:rsid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ADE" w:rsidRPr="00362ADE" w:rsidRDefault="00362ADE" w:rsidP="00362A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ОП.06 Информационные технологии в профессиональной деятельности 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362ADE" w:rsidRPr="00362ADE" w:rsidRDefault="00362ADE" w:rsidP="00362ADE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62ADE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362ADE">
        <w:rPr>
          <w:rFonts w:ascii="Times New Roman" w:hAnsi="Times New Roman" w:cs="Times New Roman"/>
          <w:sz w:val="24"/>
          <w:szCs w:val="24"/>
        </w:rPr>
        <w:t>дисциплина ОП.06 Информационные технологии в профессиональной деятельности относится к обязательной части профессионального цикла.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362ADE" w:rsidRPr="00362ADE" w:rsidRDefault="00362ADE" w:rsidP="00362AD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уметь</w:t>
      </w:r>
      <w:r w:rsidRPr="00362ADE">
        <w:rPr>
          <w:rFonts w:ascii="Times New Roman" w:hAnsi="Times New Roman" w:cs="Times New Roman"/>
          <w:sz w:val="24"/>
          <w:szCs w:val="24"/>
        </w:rPr>
        <w:t>:</w:t>
      </w:r>
    </w:p>
    <w:p w:rsidR="00362ADE" w:rsidRPr="00362ADE" w:rsidRDefault="00362ADE" w:rsidP="00407C12">
      <w:pPr>
        <w:numPr>
          <w:ilvl w:val="0"/>
          <w:numId w:val="3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362ADE" w:rsidRPr="00362ADE" w:rsidRDefault="00362ADE" w:rsidP="00407C12">
      <w:pPr>
        <w:numPr>
          <w:ilvl w:val="0"/>
          <w:numId w:val="3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использовать в профессиональной деятельности различные виды программного обеспечения, в том числе специального;</w:t>
      </w:r>
    </w:p>
    <w:p w:rsidR="00362ADE" w:rsidRPr="00362ADE" w:rsidRDefault="00362ADE" w:rsidP="00407C12">
      <w:pPr>
        <w:numPr>
          <w:ilvl w:val="0"/>
          <w:numId w:val="34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применять компьютерные и телекоммуникационные средства.</w:t>
      </w:r>
    </w:p>
    <w:p w:rsidR="00362ADE" w:rsidRPr="00362ADE" w:rsidRDefault="00362ADE" w:rsidP="00362ADE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362ADE">
        <w:rPr>
          <w:rFonts w:ascii="Times New Roman" w:hAnsi="Times New Roman" w:cs="Times New Roman"/>
          <w:b/>
          <w:sz w:val="24"/>
          <w:szCs w:val="24"/>
        </w:rPr>
        <w:t>знать</w:t>
      </w:r>
      <w:r w:rsidRPr="00362ADE">
        <w:rPr>
          <w:rFonts w:ascii="Times New Roman" w:hAnsi="Times New Roman" w:cs="Times New Roman"/>
          <w:sz w:val="24"/>
          <w:szCs w:val="24"/>
        </w:rPr>
        <w:t>: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основные понятия автоматизированной обработки информации;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общий состав и структуру персональных электронно-вычислительных машин и вычислительных систем;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состав, функции и возможности использования информационных и телекоммуникационных технологий в профессиональной деятельности;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методы и средства сбора, обработки, хранения, передачи и накопления информации;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базовые системные программные продукты и пакеты прикладных программ в области профессиональной деятельности;</w:t>
      </w:r>
    </w:p>
    <w:p w:rsidR="00362ADE" w:rsidRPr="00362ADE" w:rsidRDefault="00362ADE" w:rsidP="00407C12">
      <w:pPr>
        <w:numPr>
          <w:ilvl w:val="0"/>
          <w:numId w:val="3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основные методы и приемы обеспечения информационной безопасности.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3.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4.</w:t>
      </w:r>
      <w:r w:rsidRPr="00362ADE">
        <w:rPr>
          <w:rFonts w:ascii="Times New Roman" w:hAnsi="Times New Roman" w:cs="Times New Roman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 xml:space="preserve">ОК 6. Работать в коллективе и команде, эффективно общаться с коллегами, руководством, </w:t>
      </w:r>
      <w:r w:rsidRPr="00362ADE">
        <w:rPr>
          <w:rFonts w:ascii="Times New Roman" w:hAnsi="Times New Roman" w:cs="Times New Roman"/>
          <w:szCs w:val="24"/>
        </w:rPr>
        <w:lastRenderedPageBreak/>
        <w:t>потребителями.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62ADE" w:rsidRPr="00362ADE" w:rsidRDefault="00362ADE" w:rsidP="00362ADE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362ADE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1.1.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производить приемку сырья.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1.2.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Контролировать качество поступившего сырья.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62ADE">
        <w:rPr>
          <w:rFonts w:ascii="Times New Roman" w:hAnsi="Times New Roman" w:cs="Times New Roman"/>
          <w:spacing w:val="-8"/>
          <w:sz w:val="24"/>
          <w:szCs w:val="24"/>
        </w:rPr>
        <w:t>ПК 1.3.</w:t>
      </w:r>
      <w:r w:rsidRPr="00362ADE">
        <w:rPr>
          <w:rFonts w:ascii="Times New Roman" w:hAnsi="Times New Roman" w:cs="Times New Roman"/>
          <w:spacing w:val="-8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pacing w:val="-8"/>
          <w:sz w:val="24"/>
          <w:szCs w:val="24"/>
        </w:rPr>
        <w:t>Организовывать и осуществлять хранения сырья.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62ADE">
        <w:rPr>
          <w:rFonts w:ascii="Times New Roman" w:hAnsi="Times New Roman" w:cs="Times New Roman"/>
          <w:spacing w:val="-8"/>
          <w:sz w:val="24"/>
          <w:szCs w:val="24"/>
        </w:rPr>
        <w:t>ПК 1.4. Организовывать и осуществлять подготовку сырья к переработке.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2.1.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сырью при производстве хлеба и хлебобулочных изделий.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2.2.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 2.3.</w:t>
      </w:r>
      <w:r w:rsidRPr="00362AD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62ADE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хлеба и хлебобулочных изделий.</w:t>
      </w:r>
    </w:p>
    <w:p w:rsidR="00362ADE" w:rsidRPr="00362ADE" w:rsidRDefault="00362ADE" w:rsidP="00362A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3.1.</w:t>
      </w:r>
      <w:r w:rsidRPr="00362ADE">
        <w:rPr>
          <w:color w:val="000000"/>
          <w:spacing w:val="-1"/>
        </w:rPr>
        <w:t xml:space="preserve"> Контролировать соблюдение требований к сырью при производстве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3.2.</w:t>
      </w:r>
      <w:r w:rsidRPr="00362ADE">
        <w:rPr>
          <w:color w:val="000000"/>
          <w:spacing w:val="11"/>
        </w:rPr>
        <w:t xml:space="preserve"> Организовывать и осуществлять технологический процесс </w:t>
      </w:r>
      <w:r w:rsidRPr="00362ADE">
        <w:rPr>
          <w:color w:val="000000"/>
          <w:spacing w:val="-1"/>
        </w:rPr>
        <w:t>производства сахаристых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3.3.</w:t>
      </w:r>
      <w:r w:rsidRPr="00362ADE">
        <w:rPr>
          <w:color w:val="000000"/>
          <w:spacing w:val="11"/>
        </w:rPr>
        <w:t xml:space="preserve"> Организовывать и осуществлять технологический процесс </w:t>
      </w:r>
      <w:r w:rsidRPr="00362ADE">
        <w:rPr>
          <w:color w:val="000000"/>
          <w:spacing w:val="-1"/>
        </w:rPr>
        <w:t>производства мучных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3.4.</w:t>
      </w:r>
      <w:r w:rsidRPr="00362ADE">
        <w:rPr>
          <w:color w:val="000000"/>
          <w:spacing w:val="-1"/>
        </w:rPr>
        <w:t xml:space="preserve"> Обеспечивать эксплуатацию технологического оборудования при производстве кондитерских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362ADE" w:rsidRPr="00362ADE" w:rsidRDefault="00362ADE" w:rsidP="00362A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2ADE">
        <w:rPr>
          <w:rFonts w:ascii="Times New Roman" w:hAnsi="Times New Roman" w:cs="Times New Roman"/>
          <w:color w:val="000000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  <w:spacing w:val="-3"/>
        </w:rPr>
        <w:t>ПК 5.1. Участвовать в планировании основных показателей производства.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</w:rPr>
      </w:pPr>
      <w:r w:rsidRPr="00362ADE">
        <w:rPr>
          <w:color w:val="000000"/>
        </w:rPr>
        <w:t xml:space="preserve">ПК 5.2. </w:t>
      </w:r>
      <w:r w:rsidRPr="00362ADE">
        <w:rPr>
          <w:color w:val="000000"/>
          <w:spacing w:val="-1"/>
        </w:rPr>
        <w:t>Планировать выполнение работ исполнителями.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 xml:space="preserve">ПК 5.3. </w:t>
      </w:r>
      <w:r w:rsidRPr="00362ADE">
        <w:rPr>
          <w:color w:val="000000"/>
          <w:spacing w:val="-1"/>
        </w:rPr>
        <w:t xml:space="preserve"> Организовывать работу трудового коллектива.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</w:rPr>
        <w:t>ПК 5.4. Контролировать ход и оценивать результаты выполнения работ исполнителями.</w:t>
      </w:r>
    </w:p>
    <w:p w:rsidR="00362ADE" w:rsidRPr="00362ADE" w:rsidRDefault="00362ADE" w:rsidP="00362ADE">
      <w:pPr>
        <w:pStyle w:val="aa"/>
        <w:shd w:val="clear" w:color="auto" w:fill="FFFFFF"/>
        <w:spacing w:after="0" w:line="240" w:lineRule="auto"/>
        <w:ind w:firstLine="709"/>
        <w:jc w:val="both"/>
        <w:rPr>
          <w:color w:val="000000"/>
          <w:spacing w:val="-1"/>
        </w:rPr>
      </w:pPr>
      <w:r w:rsidRPr="00362ADE">
        <w:rPr>
          <w:color w:val="000000"/>
          <w:spacing w:val="-1"/>
        </w:rPr>
        <w:t>ПК 5.5. Вести утвержденную учетно-отчетную документацию</w:t>
      </w: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2ADE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0" w:type="auto"/>
        <w:tblInd w:w="-32" w:type="dxa"/>
        <w:tblLayout w:type="fixed"/>
        <w:tblLook w:val="0000"/>
      </w:tblPr>
      <w:tblGrid>
        <w:gridCol w:w="7904"/>
        <w:gridCol w:w="1865"/>
      </w:tblGrid>
      <w:tr w:rsidR="00362ADE" w:rsidRPr="00362ADE" w:rsidTr="005C63D1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362ADE" w:rsidRPr="00362ADE" w:rsidTr="005C63D1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работы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AA654F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2ADE" w:rsidRPr="00362A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ADE" w:rsidRPr="00362ADE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eastAsia="Times New Roman CYR" w:hAnsi="Times New Roman" w:cs="Times New Roman"/>
                <w:sz w:val="24"/>
                <w:szCs w:val="24"/>
              </w:rPr>
              <w:t>Анализ и конспектирование литературного материала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62ADE" w:rsidRPr="00362ADE" w:rsidTr="005C63D1">
        <w:tc>
          <w:tcPr>
            <w:tcW w:w="7904" w:type="dxa"/>
            <w:tcBorders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Подготовка реферата 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2ADE" w:rsidRPr="00362ADE" w:rsidTr="005C63D1">
        <w:tc>
          <w:tcPr>
            <w:tcW w:w="7904" w:type="dxa"/>
            <w:tcBorders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Подготовка презентации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2ADE" w:rsidRPr="00362ADE" w:rsidTr="005C63D1">
        <w:tc>
          <w:tcPr>
            <w:tcW w:w="7904" w:type="dxa"/>
            <w:tcBorders>
              <w:left w:val="single" w:sz="4" w:space="0" w:color="000000"/>
              <w:bottom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2ADE" w:rsidRPr="00362ADE" w:rsidTr="005C63D1">
        <w:tc>
          <w:tcPr>
            <w:tcW w:w="9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ADE" w:rsidRPr="00362ADE" w:rsidRDefault="00362ADE" w:rsidP="00362AD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2AD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Промежуточная  аттестация в форме экзамена в 5 семестре</w:t>
            </w:r>
          </w:p>
        </w:tc>
      </w:tr>
    </w:tbl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DE" w:rsidRP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ADE" w:rsidRDefault="00362ADE" w:rsidP="00362A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="00844E79"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="00844E79" w:rsidRPr="00844E79">
        <w:rPr>
          <w:rFonts w:ascii="Times New Roman" w:hAnsi="Times New Roman" w:cs="Times New Roman"/>
          <w:b/>
          <w:sz w:val="24"/>
          <w:szCs w:val="24"/>
        </w:rPr>
        <w:t>ОП. 07 Метрология и стандартизация</w:t>
      </w:r>
      <w:r w:rsidR="00844E79" w:rsidRPr="00844E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44E79" w:rsidRPr="00844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ab/>
        <w:t>Рабочая программа учебной дисциплины: ОП. 07 Метрология и стандартизация</w:t>
      </w:r>
      <w:r w:rsidRPr="00844E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sz w:val="24"/>
          <w:szCs w:val="24"/>
        </w:rPr>
        <w:t xml:space="preserve"> является частью  ППССЗ  в соответствии с ФГОС по специальности: </w:t>
      </w:r>
      <w:r w:rsidRPr="00844E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19.02.03 Технология хлеба, кондитерских и макаронных изделий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844E79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ab/>
        <w:t>Дисциплина: «Метрология и стандартизация»</w:t>
      </w:r>
      <w:r w:rsidRPr="00844E79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sz w:val="24"/>
          <w:szCs w:val="24"/>
        </w:rPr>
        <w:t xml:space="preserve">относится к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общепрофессиональным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 xml:space="preserve"> дисциплинам и </w:t>
      </w:r>
      <w:r w:rsidRPr="00844E7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предназначена для реализации </w:t>
      </w:r>
      <w:r w:rsidRPr="00844E7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Государственных требований к минимуму содержания и уровню </w:t>
      </w:r>
      <w:r w:rsidRPr="00844E79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подготовки выпускника по специальности:</w:t>
      </w:r>
      <w:r w:rsidRPr="00844E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19.02.03 Технология хлеба, кондитерских и макаронных изделий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color w:val="000000"/>
          <w:spacing w:val="3"/>
          <w:sz w:val="24"/>
          <w:szCs w:val="24"/>
        </w:rPr>
        <w:t>и является единой для всех форм обучения.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844E79">
        <w:rPr>
          <w:rFonts w:ascii="Times New Roman" w:hAnsi="Times New Roman" w:cs="Times New Roman"/>
          <w:b/>
          <w:sz w:val="24"/>
          <w:szCs w:val="24"/>
        </w:rPr>
        <w:t>должен уметь: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применять требования нормативных документов к основным видам продукции (услуг) и процессов;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 xml:space="preserve">оформлять </w:t>
      </w:r>
      <w:proofErr w:type="gramStart"/>
      <w:r w:rsidRPr="00844E79">
        <w:t>техническую</w:t>
      </w:r>
      <w:proofErr w:type="gramEnd"/>
      <w:r w:rsidRPr="00844E79">
        <w:t xml:space="preserve"> документации в соответствии действующими правовыми актами;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использовать в профессиональной деятельности документацию систем качества;</w:t>
      </w:r>
    </w:p>
    <w:p w:rsidR="00844E79" w:rsidRPr="00844E79" w:rsidRDefault="00844E79" w:rsidP="00407C12">
      <w:pPr>
        <w:pStyle w:val="ac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проводить несистемные величины измерения в соответствии с действующими стандартами и международной системой единиц СИ.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</w:t>
      </w:r>
      <w:r w:rsidRPr="00844E79">
        <w:rPr>
          <w:rFonts w:ascii="Times New Roman" w:hAnsi="Times New Roman" w:cs="Times New Roman"/>
          <w:b/>
          <w:sz w:val="24"/>
          <w:szCs w:val="24"/>
        </w:rPr>
        <w:t>должен знать: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основные понятия метрологии;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задачи стандартизации, ее экономическую эффективность;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формы подтверждения соответствия;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основные положения систем (комплексов) общетехнических и  организационно-методических стандартов;</w:t>
      </w:r>
    </w:p>
    <w:p w:rsidR="00844E79" w:rsidRPr="00844E79" w:rsidRDefault="00844E79" w:rsidP="00407C12">
      <w:pPr>
        <w:pStyle w:val="ac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44E79">
        <w:t>терминологию и единицы измерения величин в соответствии с действующими стандартами и международной системой единиц СИ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Дисциплина «Метрология и стандартизация» способствует формированию следующих компетенций 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3.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4.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left="0" w:firstLine="0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lastRenderedPageBreak/>
        <w:t>ПК 1.1. Организовывать и проводить приемку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2.1. Контролировать соблюдение требований к сырью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2.2.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2.3. Организовывать и осуществлять технологический процесс производства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3.1. Контролировать соблюдение требований к сырью при производстве      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3.4. Обеспечивать эксплуатацию технологического оборудования при производстве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5.1. Участвовать в планировании основных показателей производства.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5.2. Планировать выполнение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5.3. Организовывать работу трудового коллектива.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5.4. Контролировать ход и оценивать результаты выполнения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776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00"/>
      </w:tblGrid>
      <w:tr w:rsidR="00844E79" w:rsidRPr="00844E79" w:rsidTr="005C63D1">
        <w:trPr>
          <w:trHeight w:val="193"/>
        </w:trPr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60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844E79" w:rsidRPr="00844E79" w:rsidTr="005C63D1">
        <w:trPr>
          <w:trHeight w:val="178"/>
        </w:trPr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AA654F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844E79"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студентов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f7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  <w:r w:rsidRPr="00844E79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844E79">
              <w:rPr>
                <w:rFonts w:ascii="Times New Roman" w:hAnsi="Times New Roman"/>
                <w:sz w:val="24"/>
                <w:szCs w:val="24"/>
              </w:rPr>
              <w:t>оставление глоссария по теме: Основные термины и понятия метрологии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нормативно-правовой базой стандартизации с ФЗ: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  <w:jc w:val="both"/>
            </w:pPr>
            <w:r w:rsidRPr="00844E79">
              <w:rPr>
                <w:rFonts w:eastAsia="Calibri"/>
              </w:rPr>
              <w:t xml:space="preserve">Работа с ГОСТ </w:t>
            </w:r>
            <w:proofErr w:type="gramStart"/>
            <w:r w:rsidRPr="00844E79">
              <w:rPr>
                <w:rFonts w:eastAsia="Calibri"/>
              </w:rPr>
              <w:t>Р</w:t>
            </w:r>
            <w:proofErr w:type="gramEnd"/>
            <w:r w:rsidRPr="00844E79">
              <w:rPr>
                <w:rFonts w:eastAsia="Calibri"/>
              </w:rPr>
              <w:t xml:space="preserve"> 50763-2007 «Услуги общественного питания. Продукция общественного питания, реализуемая населению. Общие технические условия»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Изучение стандартов ГСС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законом РФ: «О техническом регулировании»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законом «О защите прав потребителей».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rPr>
          <w:trHeight w:val="284"/>
        </w:trPr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Работа с ФЗ «Об обеспечении единства измерений»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rPr>
          <w:trHeight w:val="284"/>
        </w:trPr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</w:pPr>
            <w:r w:rsidRPr="00844E79">
              <w:t>Изучение правил проведения сертификации продовольственного сырья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407C12">
            <w:pPr>
              <w:pStyle w:val="ac"/>
              <w:numPr>
                <w:ilvl w:val="0"/>
                <w:numId w:val="22"/>
              </w:numPr>
              <w:jc w:val="both"/>
            </w:pPr>
            <w:r w:rsidRPr="00844E79">
              <w:t xml:space="preserve">Работа с ГОСТ </w:t>
            </w:r>
            <w:proofErr w:type="gramStart"/>
            <w:r w:rsidRPr="00844E79">
              <w:t>Р</w:t>
            </w:r>
            <w:proofErr w:type="gramEnd"/>
            <w:r w:rsidRPr="00844E79">
              <w:t xml:space="preserve"> 50764-2009 «Услуги общественного питания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7976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</w:tbl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sz w:val="24"/>
          <w:szCs w:val="24"/>
        </w:rPr>
        <w:t>ОП.08 Правовые основы профессиональной деятельности</w:t>
      </w:r>
    </w:p>
    <w:p w:rsidR="00844E79" w:rsidRPr="00844E79" w:rsidRDefault="00844E79" w:rsidP="00844E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ОП.08 Правовые основы профессиональной деятельности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изделий.</w:t>
      </w:r>
    </w:p>
    <w:p w:rsidR="00844E79" w:rsidRPr="00844E79" w:rsidRDefault="00844E79" w:rsidP="00844E79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ППССЗ: </w:t>
      </w:r>
      <w:r w:rsidRPr="00844E79">
        <w:rPr>
          <w:rFonts w:ascii="Times New Roman" w:hAnsi="Times New Roman" w:cs="Times New Roman"/>
          <w:sz w:val="24"/>
          <w:szCs w:val="24"/>
        </w:rPr>
        <w:t>дисциплина ОП.08 Правовые основы профессиональной деятельности относится к обязательной части профессионального цикла.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844E79">
        <w:rPr>
          <w:rFonts w:ascii="Times New Roman" w:hAnsi="Times New Roman" w:cs="Times New Roman"/>
          <w:b/>
          <w:bCs/>
          <w:sz w:val="24"/>
          <w:szCs w:val="24"/>
        </w:rPr>
        <w:t xml:space="preserve">Цели и задачи учебной дисциплины - требования к результатам </w:t>
      </w:r>
      <w:r w:rsidRPr="00844E79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освоения учебной дисциплины: </w:t>
      </w:r>
    </w:p>
    <w:p w:rsidR="00844E79" w:rsidRPr="00844E79" w:rsidRDefault="00844E79" w:rsidP="00844E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уметь: </w:t>
      </w:r>
    </w:p>
    <w:p w:rsidR="00844E79" w:rsidRPr="00844E79" w:rsidRDefault="00844E79" w:rsidP="00844E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использовать необходимые нормативные правовые акты; </w:t>
      </w:r>
    </w:p>
    <w:p w:rsidR="00844E79" w:rsidRPr="00844E79" w:rsidRDefault="00844E79" w:rsidP="00844E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-защищать свои права в соответствии с гражданским, гражданско-процессуальным и трудовым законодательством Российской Федерации;</w:t>
      </w:r>
    </w:p>
    <w:p w:rsidR="00844E79" w:rsidRPr="00844E79" w:rsidRDefault="00844E79" w:rsidP="00844E7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-анализировать и оценивать результаты и последствия деятельности (бездействия) с правовой точки зрения;</w:t>
      </w:r>
    </w:p>
    <w:p w:rsidR="00844E79" w:rsidRPr="00844E79" w:rsidRDefault="00844E79" w:rsidP="00844E7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-основные положения Конституции Российской Федерации;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-</w:t>
      </w:r>
      <w:r w:rsidRPr="00844E79">
        <w:rPr>
          <w:rFonts w:ascii="Times New Roman" w:hAnsi="Times New Roman" w:cs="Times New Roman"/>
          <w:sz w:val="24"/>
          <w:szCs w:val="24"/>
        </w:rPr>
        <w:t xml:space="preserve">права и свободы человека и гражданина, механизмы их реализации;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-понятие правового регулирования в сфере профессиональной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нормативные правовые акты, регулирующие правоотношения в процессе профессиональной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-организационн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 xml:space="preserve"> правовые формы юридических лиц;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-правовое положение субъектов предпринимательской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-права и обязанности работников в сфере профессиональной деятельности;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-порядок заключения трудового договора и основания его прекращения;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механизмы формирования заработной платы;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формы оплаты труда;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-роль государственного регулирования в обеспечения занятости населения;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-право социальной защиты граждан;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-понятие дисциплинарной и материальной ответственности работника;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-виды административных правонарушений и административной ответственности; </w:t>
      </w:r>
    </w:p>
    <w:p w:rsidR="00844E79" w:rsidRPr="00844E79" w:rsidRDefault="00844E79" w:rsidP="00844E79">
      <w:pPr>
        <w:autoSpaceDE w:val="0"/>
        <w:autoSpaceDN w:val="0"/>
        <w:adjustRightInd w:val="0"/>
        <w:spacing w:after="0" w:line="240" w:lineRule="auto"/>
        <w:ind w:right="1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-механизмы  защиты нарушенных прав и судебный порядок разрешения споров. 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3.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4.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lastRenderedPageBreak/>
        <w:t>ОК 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1.1.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производить приёмку сырья.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1.2.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 xml:space="preserve"> Контролировать качество поступившего сырья.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1.3.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хранение сырья.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2.1.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сырью при производстве хлеба и хлебобулочных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2.2.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 xml:space="preserve"> Организовывать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2.3.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хлеба и хлебобулочных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 к сырью при производстве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сахаристых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мучных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3.4.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Обеспечивать эксплуатацию технологического оборудования при производстве кондитерских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4.1.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качеству сырья при производстве различных видов макаронных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4.2.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Организовывать и осуществлять технологический процесс производства различных видов макаронных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4.3.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Обеспечивать эксплуатацию технологического оборудования при производстве различных видов макаронных изделий.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5.1.</w:t>
      </w:r>
      <w:r w:rsidRPr="00844E7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 w:val="24"/>
          <w:szCs w:val="24"/>
        </w:rPr>
        <w:t>Участвовать в планировании основных показателей производства.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 5.2. Планировать выполнение работ исполнителями.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работу трудового коллектива.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ход и оценивать результаты работ исполнителями.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5.5 Вести утверждённую учётно-отчётную документацию.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29" w:type="dxa"/>
        <w:tblInd w:w="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9"/>
        <w:gridCol w:w="1800"/>
      </w:tblGrid>
      <w:tr w:rsidR="00844E79" w:rsidRPr="00844E79" w:rsidTr="005C63D1">
        <w:trPr>
          <w:trHeight w:val="460"/>
        </w:trPr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72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48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229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</w:t>
            </w:r>
            <w:proofErr w:type="spellStart"/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эссэ</w:t>
            </w:r>
            <w:proofErr w:type="spellEnd"/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Выполнение тестов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конспекта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Подготовка докладов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  <w:p w:rsidR="00844E79" w:rsidRPr="00844E79" w:rsidRDefault="00844E79" w:rsidP="00844E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</w:t>
            </w:r>
          </w:p>
        </w:tc>
        <w:tc>
          <w:tcPr>
            <w:tcW w:w="1800" w:type="dxa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44E79" w:rsidRPr="00844E79" w:rsidRDefault="00844E79" w:rsidP="00844E7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844E79" w:rsidRPr="00844E79" w:rsidTr="005C63D1">
        <w:tc>
          <w:tcPr>
            <w:tcW w:w="9029" w:type="dxa"/>
            <w:gridSpan w:val="2"/>
            <w:shd w:val="clear" w:color="auto" w:fill="auto"/>
          </w:tcPr>
          <w:p w:rsidR="00844E79" w:rsidRPr="00844E79" w:rsidRDefault="00844E79" w:rsidP="00844E7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 аттестация в форме дифференцированного зачета в 7 семестре     </w:t>
            </w:r>
          </w:p>
        </w:tc>
      </w:tr>
    </w:tbl>
    <w:p w:rsidR="00844E79" w:rsidRPr="00844E79" w:rsidRDefault="00844E79" w:rsidP="00844E79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  <w:sectPr w:rsidR="00844E79" w:rsidRPr="00844E79">
          <w:footerReference w:type="even" r:id="rId7"/>
          <w:footerReference w:type="default" r:id="rId8"/>
          <w:pgSz w:w="11907" w:h="16840"/>
          <w:pgMar w:top="1134" w:right="851" w:bottom="992" w:left="720" w:header="709" w:footer="709" w:gutter="0"/>
          <w:cols w:space="720"/>
        </w:sect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sz w:val="24"/>
          <w:szCs w:val="24"/>
        </w:rPr>
        <w:t>ОП.09 Основы экономики, менеджмента и маркетинга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Программа учебной дисциплины ОП.09 Основы экономики, менеджмента и маркетинга является частью программы подготовки специалистов среднего звена в соответствии с ФГОС по специальности 19.02.03 Технология хлеба, кондитерских и макаронных изделий.</w:t>
      </w:r>
    </w:p>
    <w:p w:rsidR="00844E79" w:rsidRPr="00844E79" w:rsidRDefault="00844E79" w:rsidP="00844E79">
      <w:p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программы подготовки специалистов среднего звена: </w:t>
      </w:r>
      <w:r w:rsidRPr="00844E79">
        <w:rPr>
          <w:rFonts w:ascii="Times New Roman" w:hAnsi="Times New Roman" w:cs="Times New Roman"/>
          <w:sz w:val="24"/>
          <w:szCs w:val="24"/>
        </w:rPr>
        <w:t xml:space="preserve">дисциплина ОП.09 Основы экономики, менеджмента и маркетинга относится дисциплинам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 xml:space="preserve"> цикла.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844E7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44E79" w:rsidRPr="00844E79" w:rsidRDefault="00844E79" w:rsidP="00407C12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рассчитывать основные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технико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>–экономические показатели деятельности организации;</w:t>
      </w:r>
    </w:p>
    <w:p w:rsidR="00844E79" w:rsidRPr="00844E79" w:rsidRDefault="00844E79" w:rsidP="00407C12">
      <w:pPr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применять в профессиональной деятельности приемы делового и управленческого общения; </w:t>
      </w:r>
    </w:p>
    <w:p w:rsidR="00844E79" w:rsidRPr="00844E79" w:rsidRDefault="00844E79" w:rsidP="00407C12">
      <w:pPr>
        <w:numPr>
          <w:ilvl w:val="0"/>
          <w:numId w:val="39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анализировать ситуацию на рынке товаров и услуг.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844E7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основные положения экономической теории;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принципы рыночной экономики;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современное состояние и перспективы развития отрасли;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роли и организацию хозяйствующих субъектов в рыночной экономике                          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механизм ценообразования на продукцию (услуги);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механизмы формирования заработной платы;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формы оплаты труда;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стили управления, виды коммуникаций;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принципы делового общения в коллективе;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управленческий цикл;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особенности менеджмента в области профессиональной деятельности;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сущность, цели, основные принципы и функции маркетинга, его связь с менеджментом</w:t>
      </w:r>
    </w:p>
    <w:p w:rsidR="00844E79" w:rsidRPr="00844E79" w:rsidRDefault="00844E79" w:rsidP="00407C12">
      <w:pPr>
        <w:numPr>
          <w:ilvl w:val="0"/>
          <w:numId w:val="38"/>
        </w:numPr>
        <w:tabs>
          <w:tab w:val="left" w:pos="993"/>
        </w:tabs>
        <w:suppressAutoHyphens/>
        <w:spacing w:after="0" w:line="240" w:lineRule="auto"/>
        <w:ind w:left="567" w:firstLine="652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формы адаптации производства и сбыта к рыночной ситуации.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Изучение дисциплины способствует формированию следующих компетенций: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 xml:space="preserve">ОК 8. Самостоятельно определять задачи профессионального и личностного </w:t>
      </w:r>
      <w:r w:rsidRPr="00844E79">
        <w:rPr>
          <w:rFonts w:ascii="Times New Roman" w:hAnsi="Times New Roman" w:cs="Times New Roman"/>
          <w:szCs w:val="24"/>
        </w:rPr>
        <w:lastRenderedPageBreak/>
        <w:t>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 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1.1. Организовывать и производить приемку сырья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1.2. Контролировать качество поступившего сырья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1.3. Организовывать и осуществлять хранение сырья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1.4. Организовывать и осуществлять подготовку сырья к переработке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Контролировать соблюдение требований к сырью при производстве хлеба и хлебобулочных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2.1. Организовывать и осуществлять технологический процесс изготовления полуфабрикатов при производстве хлеба и хлебобулочных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2.2. Организовывать и осуществлять технологический процесс производства хлеба и хлебобулочных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2.3. Обеспечивать эксплуатацию технологического оборудования хлебопекарного производства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2.4. Обеспечивать эксплуатацию технологического оборудования хлебопекарного производства.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3.1. Контролировать соблюдение требований к сырью при производстве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3.2. Организовывать и осуществлять технологический процесс производства сахаристых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3.3. Организовывать и осуществлять технологический процесс производства мучных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3.4. Обеспечивать эксплуатацию технологического оборудования при производстве кондитерских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4.1. Контролировать соблюдение требований к качеству сырья при производстве различных видов макаронных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4.2. Организовывать и осуществлять технологический процесс производства различных видов макаронных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4.3. Обеспечивать эксплуатацию технологического оборудования при производстве различных видов макаронных изделий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5.1. Участвовать в планировании основных показателей производства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5.2. Планировать выполнение работ исполнителями</w:t>
      </w:r>
    </w:p>
    <w:p w:rsidR="00844E79" w:rsidRPr="00844E79" w:rsidRDefault="00844E79" w:rsidP="00844E7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5.3. Организовывать работу трудового коллектива</w:t>
      </w:r>
    </w:p>
    <w:p w:rsidR="00844E79" w:rsidRPr="00844E79" w:rsidRDefault="00844E79" w:rsidP="00844E7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5.4. Контролировать ход и оценивать результаты выполнения работ исполнителями</w:t>
      </w:r>
    </w:p>
    <w:p w:rsidR="00844E79" w:rsidRPr="00844E79" w:rsidRDefault="00844E79" w:rsidP="00844E79">
      <w:pPr>
        <w:pStyle w:val="2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5.5. Вести утвержденную учетно-отчетную документацию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9" w:type="dxa"/>
        <w:tblInd w:w="-17" w:type="dxa"/>
        <w:tblLayout w:type="fixed"/>
        <w:tblLook w:val="0000"/>
      </w:tblPr>
      <w:tblGrid>
        <w:gridCol w:w="7904"/>
        <w:gridCol w:w="1835"/>
      </w:tblGrid>
      <w:tr w:rsidR="00844E79" w:rsidRPr="00844E79" w:rsidTr="005C63D1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AA654F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AA654F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44E79" w:rsidRPr="00844E79" w:rsidTr="005C63D1">
        <w:tc>
          <w:tcPr>
            <w:tcW w:w="9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E79" w:rsidRPr="00844E79" w:rsidRDefault="00844E79" w:rsidP="00844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 в форме</w:t>
            </w: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E79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дифференцированного зачета в 4 семестре</w:t>
            </w:r>
          </w:p>
        </w:tc>
      </w:tr>
    </w:tbl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E79" w:rsidRPr="00362ADE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44E79" w:rsidRPr="00362ADE" w:rsidSect="005C63D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362ADE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 дисциплины</w:t>
      </w:r>
      <w:r w:rsidRPr="00844E79">
        <w:rPr>
          <w:rFonts w:ascii="Times New Roman" w:hAnsi="Times New Roman" w:cs="Times New Roman"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b/>
          <w:sz w:val="24"/>
          <w:szCs w:val="24"/>
        </w:rPr>
        <w:t>ОП.10 Охрана труда</w:t>
      </w:r>
    </w:p>
    <w:p w:rsidR="00844E79" w:rsidRPr="00844E79" w:rsidRDefault="00844E79" w:rsidP="00844E79">
      <w:pPr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является частью ППССЗ в соответствии с ФГОС по специальности </w:t>
      </w:r>
      <w:r w:rsidRPr="00844E7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19.02.03 Технология хлеба, кондитерских и макаронных изделий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  <w:r w:rsidRPr="00844E79">
        <w:rPr>
          <w:rFonts w:ascii="Times New Roman" w:hAnsi="Times New Roman" w:cs="Times New Roman"/>
          <w:sz w:val="24"/>
          <w:szCs w:val="24"/>
        </w:rPr>
        <w:t>Место дисциплины в структуре ППССЗ: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4E79">
        <w:rPr>
          <w:rFonts w:ascii="Times New Roman" w:hAnsi="Times New Roman" w:cs="Times New Roman"/>
          <w:sz w:val="24"/>
          <w:szCs w:val="24"/>
        </w:rPr>
        <w:t>дисциплина ОП.10 Охрана труда относится к обязательной части профессионального цикла.</w:t>
      </w:r>
    </w:p>
    <w:p w:rsidR="00844E79" w:rsidRPr="00844E79" w:rsidRDefault="00844E79" w:rsidP="00844E7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</w:t>
      </w:r>
      <w:r w:rsidRPr="00844E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выявлять опасные и вредные производственные факторы и соответствующие им риски, связанные с прошлым, настоящим или планируемые видами профессиональной деятельности;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участвовать в аттестации рабочих мест по условиям труда, в том числе оценивать,   условия труда и уровень </w:t>
      </w:r>
      <w:proofErr w:type="spellStart"/>
      <w:r w:rsidRPr="00844E79">
        <w:rPr>
          <w:rFonts w:ascii="Times New Roman" w:hAnsi="Times New Roman" w:cs="Times New Roman"/>
          <w:sz w:val="24"/>
          <w:szCs w:val="24"/>
        </w:rPr>
        <w:t>травмобезопасности</w:t>
      </w:r>
      <w:proofErr w:type="spellEnd"/>
      <w:r w:rsidRPr="00844E79">
        <w:rPr>
          <w:rFonts w:ascii="Times New Roman" w:hAnsi="Times New Roman" w:cs="Times New Roman"/>
          <w:sz w:val="24"/>
          <w:szCs w:val="24"/>
        </w:rPr>
        <w:t>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проводить вводный инструктаж подчиненных работников (персонала), инструктировать их по вопросам техники безопасности на рабочем месте с учетом  специфики выполняемых работ;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разъяснять подчиненным работникам (персоналу) содержание установленных требований  охраны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вырабатывать и контролировать навыки, необходимые для достижения требуемого уровня безопасности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 xml:space="preserve">- вести документацию установленного образца  по охране труда, соблюдать сроки ее заполнения и условия хранения; </w:t>
      </w:r>
    </w:p>
    <w:p w:rsidR="00844E79" w:rsidRPr="00844E79" w:rsidRDefault="00844E79" w:rsidP="00844E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системы управления охраной труда в организации;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-законы и иные нормативные правовые акты, содержащие государственные нормативные требования  по охране труда, распространяющие на деятельность организации;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обязанности работников в области охраны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фактические и потенциальные последствия собственной деятельности  (или бездействия) и их влияние на уровень безопасности труда;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возможные последствия несоблюдение технологических процессов и производственных инструкций подчиненными работниками  (персоналом);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порядок и периодичность инструктирования подчиненных работников (персонала);</w:t>
      </w:r>
    </w:p>
    <w:p w:rsidR="00844E79" w:rsidRPr="00844E79" w:rsidRDefault="00844E79" w:rsidP="00844E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- порядок хранения и использования средств коллективной  и индивидуальной  защиты.</w:t>
      </w:r>
    </w:p>
    <w:p w:rsidR="00844E79" w:rsidRPr="00844E79" w:rsidRDefault="00844E79" w:rsidP="00844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 xml:space="preserve">Дисциплина «Охрана труда» способствует формированию следующих компетенций: 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1. Понимать сущность и социальную значимость своей будущей профессии, проявлять к ней устойчивый интерес.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3.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Принимать решения в стандартных и нестандартных ситуациях и нести за них ответственность.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4.</w:t>
      </w:r>
      <w:r w:rsidRPr="00844E79">
        <w:rPr>
          <w:rFonts w:ascii="Times New Roman" w:hAnsi="Times New Roman" w:cs="Times New Roman"/>
          <w:szCs w:val="24"/>
          <w:lang w:val="en-US"/>
        </w:rPr>
        <w:t> </w:t>
      </w:r>
      <w:r w:rsidRPr="00844E79">
        <w:rPr>
          <w:rFonts w:ascii="Times New Roman" w:hAnsi="Times New Roman" w:cs="Times New Roman"/>
          <w:szCs w:val="24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5. Использовать информационно-коммуникационные технологии в 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6. Работать в коллективе и команде, эффективно общаться с коллегами, руководством, потребителями.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7. Брать на себя ответственность за работу членов команды (подчиненных), результат выполнения заданий.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ОК 9. Ориентироваться в условиях частой смены технологий в профессиональной деятельности.</w:t>
      </w:r>
    </w:p>
    <w:p w:rsidR="00844E79" w:rsidRPr="00844E79" w:rsidRDefault="00844E79" w:rsidP="00844E79">
      <w:pPr>
        <w:pStyle w:val="af4"/>
        <w:widowControl w:val="0"/>
        <w:ind w:left="0" w:firstLine="709"/>
        <w:jc w:val="both"/>
        <w:rPr>
          <w:rFonts w:ascii="Times New Roman" w:hAnsi="Times New Roman" w:cs="Times New Roman"/>
          <w:szCs w:val="24"/>
        </w:rPr>
      </w:pPr>
      <w:r w:rsidRPr="00844E79">
        <w:rPr>
          <w:rFonts w:ascii="Times New Roman" w:hAnsi="Times New Roman" w:cs="Times New Roman"/>
          <w:szCs w:val="24"/>
        </w:rPr>
        <w:t>ПК 1.1</w:t>
      </w:r>
      <w:proofErr w:type="gramStart"/>
      <w:r w:rsidRPr="00844E79">
        <w:rPr>
          <w:rFonts w:ascii="Times New Roman" w:hAnsi="Times New Roman" w:cs="Times New Roman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Cs w:val="24"/>
        </w:rPr>
        <w:t>рганизовывать и проводить приемку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качество поступившего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lastRenderedPageBreak/>
        <w:t>ПК 1.3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хранение сырья.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1.4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подготовку сырья к переработке.</w:t>
      </w:r>
    </w:p>
    <w:p w:rsidR="00844E79" w:rsidRPr="00844E79" w:rsidRDefault="00844E79" w:rsidP="00844E7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соблюдение требований к сырью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изготовления полуфабрикатов при производстве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хлеба и хлебобулочных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2.4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хлебопекарного производства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соблюдение требований к сырью при производстве      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сахаристых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мучных 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3.4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при производстве кондитерских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соблюдение требований к качеству сырья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и осуществлять технологический процесс производства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4.3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беспечивать эксплуатацию технологического оборудования при производстве различных видов макаронных изделий.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5.1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частвовать в планировании основных показателей производства.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5.2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ланировать выполнение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5.3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рганизовывать работу трудового коллектива.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5.4</w:t>
      </w:r>
      <w:proofErr w:type="gramStart"/>
      <w:r w:rsidRPr="00844E7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844E79">
        <w:rPr>
          <w:rFonts w:ascii="Times New Roman" w:hAnsi="Times New Roman" w:cs="Times New Roman"/>
          <w:sz w:val="24"/>
          <w:szCs w:val="24"/>
        </w:rPr>
        <w:t>онтролировать ход и оценивать результаты выполнения работ исполнителями.</w:t>
      </w:r>
    </w:p>
    <w:p w:rsidR="00844E79" w:rsidRPr="00844E79" w:rsidRDefault="00844E79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E79">
        <w:rPr>
          <w:rFonts w:ascii="Times New Roman" w:hAnsi="Times New Roman" w:cs="Times New Roman"/>
          <w:sz w:val="24"/>
          <w:szCs w:val="24"/>
        </w:rPr>
        <w:t>ПК 5.5 Вести утвержденную учетно-отчетную документацию.</w:t>
      </w:r>
    </w:p>
    <w:p w:rsidR="00844E79" w:rsidRPr="00844E79" w:rsidRDefault="00844E79" w:rsidP="00844E7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E79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44E79" w:rsidRPr="00844E79" w:rsidTr="005C63D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844E79" w:rsidRPr="00844E79" w:rsidTr="005C63D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844E79" w:rsidRPr="00844E79" w:rsidTr="005C63D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844E79" w:rsidRPr="00844E79" w:rsidTr="00844E7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Промежуточная  аттестация в форме   </w:t>
            </w:r>
            <w:proofErr w:type="spellStart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дф</w:t>
            </w:r>
            <w:proofErr w:type="gramStart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.з</w:t>
            </w:r>
            <w:proofErr w:type="gramEnd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ачета</w:t>
            </w:r>
            <w:proofErr w:type="spellEnd"/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4E79" w:rsidRPr="00844E79" w:rsidRDefault="00844E79" w:rsidP="00844E79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4E79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B72BF7" w:rsidRDefault="00B72BF7" w:rsidP="00844E7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44E79" w:rsidRDefault="00B72BF7" w:rsidP="00B72BF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дисциплины</w:t>
      </w:r>
      <w:r w:rsidRPr="00B72BF7">
        <w:rPr>
          <w:rFonts w:ascii="Times New Roman" w:hAnsi="Times New Roman" w:cs="Times New Roman"/>
          <w:sz w:val="24"/>
          <w:szCs w:val="24"/>
        </w:rPr>
        <w:t xml:space="preserve"> </w:t>
      </w:r>
      <w:r w:rsidRPr="00B72BF7">
        <w:rPr>
          <w:rFonts w:ascii="Times New Roman" w:hAnsi="Times New Roman" w:cs="Times New Roman"/>
          <w:b/>
          <w:sz w:val="24"/>
          <w:szCs w:val="24"/>
        </w:rPr>
        <w:t>ОП.11 Безопасность жизнедеятельности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>Область применения программы</w:t>
      </w:r>
    </w:p>
    <w:p w:rsidR="00B72BF7" w:rsidRPr="00B72BF7" w:rsidRDefault="00B72BF7" w:rsidP="00B72BF7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BF7">
        <w:rPr>
          <w:rFonts w:ascii="Times New Roman" w:hAnsi="Times New Roman" w:cs="Times New Roman"/>
          <w:sz w:val="24"/>
          <w:szCs w:val="24"/>
        </w:rPr>
        <w:t>Рабочая программа учебной дисциплины ОП.11 Безопасность жизнедеятельности  является частью основной профессиональной образовательной программы в соответствии с ФГОС по специальности 19.02.03 Технология хлеба, кондитерских и макаронных изделий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  <w:r w:rsidRPr="00B72BF7">
        <w:rPr>
          <w:rFonts w:ascii="Times New Roman" w:hAnsi="Times New Roman" w:cs="Times New Roman"/>
          <w:sz w:val="24"/>
          <w:szCs w:val="24"/>
        </w:rPr>
        <w:t xml:space="preserve">дисциплина ОП.11 Безопасность жизнедеятельности относится к обязательной части  цикла  </w:t>
      </w:r>
      <w:proofErr w:type="spellStart"/>
      <w:r w:rsidRPr="00B72BF7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B72BF7">
        <w:rPr>
          <w:rFonts w:ascii="Times New Roman" w:hAnsi="Times New Roman" w:cs="Times New Roman"/>
          <w:sz w:val="24"/>
          <w:szCs w:val="24"/>
        </w:rPr>
        <w:t xml:space="preserve"> дисциплин.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72BF7">
        <w:rPr>
          <w:rFonts w:ascii="Times New Roman" w:hAnsi="Times New Roman" w:cs="Times New Roman"/>
          <w:b/>
          <w:sz w:val="24"/>
          <w:szCs w:val="24"/>
        </w:rPr>
        <w:t>уметь</w:t>
      </w:r>
      <w:r w:rsidRPr="00B72BF7">
        <w:rPr>
          <w:rFonts w:ascii="Times New Roman" w:hAnsi="Times New Roman" w:cs="Times New Roman"/>
          <w:sz w:val="24"/>
          <w:szCs w:val="24"/>
        </w:rPr>
        <w:t>: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предпринимать профилактические меры для снижения уровня опасностей различного </w:t>
      </w: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lastRenderedPageBreak/>
        <w:t>вида и их последствий в профессиональной деятельности и быту;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использовать средства индивидуальной и коллективной защиты от оружия массового поражения;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применять первичные средства пожаротушения; 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бесконфликтного общения и </w:t>
      </w:r>
      <w:proofErr w:type="spellStart"/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в повседневной деятельности и экстремальных условиях военной службы;</w:t>
      </w:r>
    </w:p>
    <w:p w:rsidR="00B72BF7" w:rsidRPr="00B72BF7" w:rsidRDefault="00B72BF7" w:rsidP="00407C12">
      <w:pPr>
        <w:pStyle w:val="111"/>
        <w:numPr>
          <w:ilvl w:val="0"/>
          <w:numId w:val="24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Style w:val="11"/>
          <w:rFonts w:ascii="Times New Roman" w:hAnsi="Times New Roman" w:cs="Times New Roman"/>
          <w:color w:val="000000"/>
          <w:sz w:val="24"/>
          <w:szCs w:val="24"/>
        </w:rPr>
        <w:t>оказывать первую медицинскую помощь пострадавшим.</w:t>
      </w:r>
    </w:p>
    <w:p w:rsidR="00B72BF7" w:rsidRPr="00B72BF7" w:rsidRDefault="00B72BF7" w:rsidP="00B72BF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B72BF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знать:</w:t>
      </w:r>
    </w:p>
    <w:p w:rsidR="00B72BF7" w:rsidRPr="00B72BF7" w:rsidRDefault="00B72BF7" w:rsidP="00407C1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принципы обеспечения устойчивости объектов экономики, прогнозирования развития событий и </w:t>
      </w: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оценки последствий при техногенных чрезвычайных </w:t>
      </w: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ситуациях и стихийных явлениях, в том числе в условиях противодействия терроризму как </w:t>
      </w: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>серьезной угрозе национальной безопасности России;</w:t>
      </w:r>
    </w:p>
    <w:p w:rsidR="00B72BF7" w:rsidRPr="00B72BF7" w:rsidRDefault="00B72BF7" w:rsidP="00407C1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основные виды потенциальных опасностей и их </w:t>
      </w: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последствия в профессиональной деятельности и быту, принципы снижения вероятности их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реализации;</w:t>
      </w:r>
    </w:p>
    <w:p w:rsidR="00B72BF7" w:rsidRPr="00B72BF7" w:rsidRDefault="00B72BF7" w:rsidP="00407C12">
      <w:pPr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>основы военной службы и обороны государства;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-5245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задачи и основные мероприятия гражданской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обороны;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способы защиты населения от оружия массового поражения;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меры пожарной безопасности и правила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безопасного поведения при пожарах;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организацию и порядок призыва граждан на военную службу и поступления на нее в добровольном порядке;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</w:t>
      </w:r>
      <w:r w:rsidRPr="00B72BF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имеются военно-учетные специальности, родственные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специальностям СПО;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область применения получаемых профессиональных знаний при исполнении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обязанностей военной службы; </w:t>
      </w:r>
    </w:p>
    <w:p w:rsidR="00B72BF7" w:rsidRPr="00B72BF7" w:rsidRDefault="00B72BF7" w:rsidP="00407C12">
      <w:pPr>
        <w:numPr>
          <w:ilvl w:val="0"/>
          <w:numId w:val="2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z w:val="24"/>
          <w:szCs w:val="24"/>
        </w:rPr>
        <w:t xml:space="preserve">порядок и правила оказания первой помощи </w:t>
      </w: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пострадавшим.</w:t>
      </w:r>
    </w:p>
    <w:p w:rsidR="00B72BF7" w:rsidRPr="00B72BF7" w:rsidRDefault="00B72BF7" w:rsidP="00B72BF7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72BF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Дисциплина «Безопасность жизнедеятельности» способствует формированию следующих компетенций: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3. Принимать решения в стандартных и нестандартных ситуациях и нести за них ответственность.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5. Использовать информационно-коммуникационные технологии в профессиональной деятельности.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6. Работать в коллективе и команде, эффективно общаться с коллегами, руководством, потребителями.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7. Брать на себя ответственность за работу членов команды (подчиненных), результат выполнения заданий.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ОК 9. Ориентироваться в условиях частой смены технологий в профессиональной деятельности.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1.1. Организовывать подготовку мяса и приготовление полуфабрикатов для сложной кулинарной продукции.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1.2. Организовывать подготовку рыбы и приготовление полуфабрикатов для сложной кулинарной продукции.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lastRenderedPageBreak/>
        <w:t>ПК 1.3. Организовывать подготовку домашней птицы для приготовления сложной кулинарной продукции.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1.4. Организовывать и осуществлять подготовку сырья к переработке.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2.1. Организовывать и проводить приготовление канапе, легких и сложных холодных закусок.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2.2. Организовывать и проводить приготовление сложных холодных блюд из рыбы, мяса и сельскохозяйственной (домашней) птицы.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2.3. Организовывать и проводить приготовление сложных холодных соусов.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2.4. Обеспечивать эксплуатацию технологического оборудования хлебопекарного производства.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3.1. Организовывать и проводить приготовление сложных супов.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3.2. Организовывать и проводить приготовление сложных горячих соусов.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3.3. Организовывать и проводить приготовление сложных блюд из овощей, грибов и сыра.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3.4. Организовывать и проводить приготовление сложных блюд из рыбы, мяса и сельскохозяйственной (домашней) птицы.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4.1. Организовывать и проводить приготовление сдобных хлебобулочных изделий и праздничного хлеба.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4.3. Организовывать и проводить приготовление мелкоштучных кондитерских изделий.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5.1. Участвовать в планировании основных показателей производства.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5.2. Планировать выполнение работ исполнителями.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5.3. Организовывать работу трудового коллектива.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5.4. Контролировать ход и оценивать результаты выполнения работ исполнителями.</w:t>
      </w:r>
    </w:p>
    <w:p w:rsidR="00B72BF7" w:rsidRPr="00B72BF7" w:rsidRDefault="00B72BF7" w:rsidP="00B72BF7">
      <w:pPr>
        <w:pStyle w:val="aa"/>
        <w:shd w:val="clear" w:color="auto" w:fill="FFFFFF"/>
        <w:spacing w:after="0" w:line="240" w:lineRule="auto"/>
        <w:ind w:firstLine="567"/>
        <w:jc w:val="both"/>
        <w:rPr>
          <w:color w:val="000000"/>
        </w:rPr>
      </w:pPr>
      <w:r w:rsidRPr="00B72BF7">
        <w:rPr>
          <w:color w:val="000000"/>
        </w:rPr>
        <w:t>ПК 5.5. Вести утвержденную учетно-отчетную документацию.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pacing w:val="-10"/>
          <w:szCs w:val="24"/>
        </w:rPr>
      </w:pPr>
      <w:r w:rsidRPr="00B72BF7">
        <w:rPr>
          <w:rFonts w:ascii="Times New Roman" w:hAnsi="Times New Roman" w:cs="Times New Roman"/>
          <w:spacing w:val="-10"/>
          <w:szCs w:val="24"/>
        </w:rPr>
        <w:t>ПК 6.1. Участвовать в планировании основных показателей производства.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6.2. Планировать выполнение работ исполнителями.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6.3. Организовывать работу трудового коллектива.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6.4. Контролировать ход и оценивать результаты выполнения работ исполнителями.</w:t>
      </w:r>
    </w:p>
    <w:p w:rsidR="00B72BF7" w:rsidRPr="00B72BF7" w:rsidRDefault="00B72BF7" w:rsidP="00B72BF7">
      <w:pPr>
        <w:pStyle w:val="2"/>
        <w:widowControl w:val="0"/>
        <w:ind w:left="0" w:firstLine="567"/>
        <w:jc w:val="both"/>
        <w:rPr>
          <w:rFonts w:ascii="Times New Roman" w:hAnsi="Times New Roman" w:cs="Times New Roman"/>
          <w:szCs w:val="24"/>
        </w:rPr>
      </w:pPr>
      <w:r w:rsidRPr="00B72BF7">
        <w:rPr>
          <w:rFonts w:ascii="Times New Roman" w:hAnsi="Times New Roman" w:cs="Times New Roman"/>
          <w:szCs w:val="24"/>
        </w:rPr>
        <w:t>ПК 6.5. Вести утвержденную учетно-отчетную документацию.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72BF7">
        <w:rPr>
          <w:rFonts w:ascii="Times New Roman" w:hAnsi="Times New Roman" w:cs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72BF7" w:rsidRPr="00B72BF7" w:rsidTr="005C63D1">
        <w:trPr>
          <w:trHeight w:val="460"/>
        </w:trPr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72BF7" w:rsidRPr="00B72BF7" w:rsidTr="005C63D1">
        <w:trPr>
          <w:trHeight w:val="285"/>
        </w:trPr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102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sz w:val="24"/>
                <w:szCs w:val="24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AA654F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AA654F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B72BF7" w:rsidRPr="00B72BF7" w:rsidTr="005C63D1">
        <w:tc>
          <w:tcPr>
            <w:tcW w:w="7904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1800" w:type="dxa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</w:tr>
      <w:tr w:rsidR="00B72BF7" w:rsidRPr="00B72BF7" w:rsidTr="005C63D1">
        <w:tc>
          <w:tcPr>
            <w:tcW w:w="9704" w:type="dxa"/>
            <w:gridSpan w:val="2"/>
            <w:shd w:val="clear" w:color="auto" w:fill="auto"/>
          </w:tcPr>
          <w:p w:rsidR="00B72BF7" w:rsidRPr="00B72BF7" w:rsidRDefault="00B72BF7" w:rsidP="00B72BF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</w:t>
            </w:r>
            <w:proofErr w:type="gramStart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.з</w:t>
            </w:r>
            <w:proofErr w:type="gramEnd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ачета</w:t>
            </w:r>
            <w:proofErr w:type="spellEnd"/>
            <w:r w:rsidRPr="00B72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6 семестре                                                                            </w:t>
            </w:r>
          </w:p>
        </w:tc>
      </w:tr>
    </w:tbl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2F387A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8"/>
          <w:szCs w:val="28"/>
        </w:rPr>
        <w:t>Аннотации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профессиональных модулей</w:t>
      </w: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Pr="00B72BF7" w:rsidRDefault="00B72BF7" w:rsidP="00B72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BF7" w:rsidRDefault="00B72BF7" w:rsidP="00B72BF7">
      <w:pPr>
        <w:shd w:val="clear" w:color="auto" w:fill="FFFFFF"/>
        <w:spacing w:line="269" w:lineRule="exact"/>
        <w:ind w:right="14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B72BF7">
        <w:rPr>
          <w:caps/>
          <w:sz w:val="28"/>
          <w:szCs w:val="28"/>
        </w:rPr>
        <w:t xml:space="preserve"> </w:t>
      </w:r>
      <w:r w:rsidRPr="00B72BF7">
        <w:rPr>
          <w:rFonts w:ascii="Times New Roman" w:hAnsi="Times New Roman" w:cs="Times New Roman"/>
          <w:b/>
          <w:caps/>
          <w:sz w:val="24"/>
          <w:szCs w:val="24"/>
        </w:rPr>
        <w:t xml:space="preserve">ПМ.01.   </w:t>
      </w:r>
      <w:r w:rsidRPr="00B72BF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Приемка,     хранение    и     подготовка    сырья    к </w:t>
      </w:r>
      <w:r w:rsidRPr="00B72BF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переработке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673B1" w:rsidRPr="005138A1" w:rsidRDefault="008673B1" w:rsidP="00867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8673B1" w:rsidRPr="005138A1" w:rsidRDefault="008673B1" w:rsidP="008673B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lastRenderedPageBreak/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3B1" w:rsidRPr="008673B1" w:rsidRDefault="008673B1" w:rsidP="008673B1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</w:t>
      </w:r>
      <w:r w:rsidRPr="008673B1">
        <w:rPr>
          <w:rFonts w:ascii="Times New Roman" w:hAnsi="Times New Roman" w:cs="Times New Roman"/>
          <w:caps/>
          <w:sz w:val="24"/>
          <w:szCs w:val="24"/>
        </w:rPr>
        <w:t xml:space="preserve">ПМ.01.   </w:t>
      </w:r>
      <w:r w:rsidRPr="008673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Приемка,     хранение    и     подготовка    сырья    к </w:t>
      </w:r>
      <w:r w:rsidRPr="008673B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переработке </w:t>
      </w:r>
      <w:r w:rsidRPr="008673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673B1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8673B1">
        <w:rPr>
          <w:rFonts w:ascii="Times New Roman" w:hAnsi="Times New Roman" w:cs="Times New Roman"/>
          <w:sz w:val="24"/>
          <w:szCs w:val="24"/>
        </w:rPr>
        <w:t xml:space="preserve"> должны: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-виды, химический состав и свойства сырья;</w:t>
      </w:r>
    </w:p>
    <w:p w:rsidR="008673B1" w:rsidRPr="008673B1" w:rsidRDefault="008673B1" w:rsidP="008673B1">
      <w:pPr>
        <w:shd w:val="clear" w:color="auto" w:fill="FFFFFF"/>
        <w:spacing w:before="14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-требования действующих стандартов к качеству </w:t>
      </w:r>
      <w:r w:rsidRPr="008673B1">
        <w:rPr>
          <w:rFonts w:ascii="Times New Roman" w:hAnsi="Times New Roman" w:cs="Times New Roman"/>
          <w:color w:val="000000"/>
          <w:sz w:val="24"/>
          <w:szCs w:val="24"/>
        </w:rPr>
        <w:t>сырья;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органолептические и физико-химические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показатели качества;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-правила приемки, хранения и отпуска сырья;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right="1382"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-правила эксплуатации основных видов </w:t>
      </w:r>
      <w:r w:rsidRPr="008673B1">
        <w:rPr>
          <w:rFonts w:ascii="Times New Roman" w:hAnsi="Times New Roman" w:cs="Times New Roman"/>
          <w:color w:val="000000"/>
          <w:spacing w:val="2"/>
          <w:sz w:val="24"/>
          <w:szCs w:val="24"/>
        </w:rPr>
        <w:t>оборудования;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-особенности хранения сырья тарным и бестарным </w:t>
      </w:r>
      <w:r w:rsidRPr="008673B1">
        <w:rPr>
          <w:rFonts w:ascii="Times New Roman" w:hAnsi="Times New Roman" w:cs="Times New Roman"/>
          <w:color w:val="000000"/>
          <w:sz w:val="24"/>
          <w:szCs w:val="24"/>
        </w:rPr>
        <w:t>способом;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right="461"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-виды порчи сырья при хранении и способы ее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предотвращения;</w:t>
      </w:r>
    </w:p>
    <w:p w:rsidR="008673B1" w:rsidRPr="008673B1" w:rsidRDefault="008673B1" w:rsidP="008673B1">
      <w:pPr>
        <w:shd w:val="clear" w:color="auto" w:fill="FFFFFF"/>
        <w:spacing w:before="1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-правила подготовки сырья к производству;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-способы снижения потерь сырья при хранении и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подготовке к производству;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-производственное значение замены одного сырья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другим;</w:t>
      </w:r>
    </w:p>
    <w:p w:rsidR="008673B1" w:rsidRPr="008673B1" w:rsidRDefault="008673B1" w:rsidP="008673B1">
      <w:pPr>
        <w:shd w:val="clear" w:color="auto" w:fill="FFFFFF"/>
        <w:spacing w:after="0" w:line="240" w:lineRule="auto"/>
        <w:ind w:right="1843" w:firstLine="709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z w:val="24"/>
          <w:szCs w:val="24"/>
        </w:rPr>
        <w:t xml:space="preserve">-основные принципы и правила </w:t>
      </w: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>взаимозаменяемости;</w:t>
      </w:r>
    </w:p>
    <w:p w:rsidR="008673B1" w:rsidRPr="008673B1" w:rsidRDefault="008673B1" w:rsidP="008673B1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73B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         -правила и нормы охраны труда, противопожарной </w:t>
      </w: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>безопасности, промышленной санитарии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673B1" w:rsidRPr="008673B1" w:rsidRDefault="008673B1" w:rsidP="008673B1">
      <w:pPr>
        <w:pStyle w:val="ac"/>
        <w:tabs>
          <w:tab w:val="left" w:pos="1140"/>
        </w:tabs>
        <w:ind w:left="0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t xml:space="preserve">- проводить испытания по определению </w:t>
      </w:r>
      <w:r w:rsidRPr="008673B1">
        <w:rPr>
          <w:color w:val="000000"/>
          <w:spacing w:val="-1"/>
        </w:rPr>
        <w:t xml:space="preserve">органолептических и физико-химических показателей </w:t>
      </w:r>
      <w:r w:rsidRPr="008673B1">
        <w:rPr>
          <w:color w:val="000000"/>
          <w:spacing w:val="1"/>
        </w:rPr>
        <w:t>качества сырья хлебопекарного, кондитерского и макаронного производства;</w:t>
      </w:r>
    </w:p>
    <w:p w:rsidR="008673B1" w:rsidRPr="008673B1" w:rsidRDefault="008673B1" w:rsidP="008673B1">
      <w:pPr>
        <w:pStyle w:val="ac"/>
        <w:tabs>
          <w:tab w:val="left" w:pos="1140"/>
        </w:tabs>
        <w:ind w:left="0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t xml:space="preserve">- использовать результаты контроля сырья для оптимизации производства хлебобулочных, кондитерских и макаронных изделий; </w:t>
      </w:r>
    </w:p>
    <w:p w:rsidR="008673B1" w:rsidRPr="008673B1" w:rsidRDefault="008673B1" w:rsidP="008673B1">
      <w:pPr>
        <w:pStyle w:val="ac"/>
        <w:tabs>
          <w:tab w:val="left" w:pos="1140"/>
        </w:tabs>
        <w:ind w:left="0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lastRenderedPageBreak/>
        <w:t xml:space="preserve">- эксплуатировать основные виды оборудования; оформлять производственную и технологическую </w:t>
      </w:r>
      <w:r w:rsidRPr="008673B1">
        <w:rPr>
          <w:color w:val="000000"/>
        </w:rPr>
        <w:t xml:space="preserve">документацию при контроле качества, приемке, </w:t>
      </w:r>
      <w:r w:rsidRPr="008673B1">
        <w:rPr>
          <w:color w:val="000000"/>
          <w:spacing w:val="1"/>
        </w:rPr>
        <w:t xml:space="preserve">хранении и отпуске сырья хлебопекарного, </w:t>
      </w:r>
      <w:r w:rsidRPr="008673B1">
        <w:rPr>
          <w:color w:val="000000"/>
          <w:spacing w:val="2"/>
        </w:rPr>
        <w:t>кондитерского и макаронного производства;</w:t>
      </w:r>
    </w:p>
    <w:p w:rsidR="008673B1" w:rsidRPr="008673B1" w:rsidRDefault="008673B1" w:rsidP="008673B1">
      <w:pPr>
        <w:pStyle w:val="ac"/>
        <w:shd w:val="clear" w:color="auto" w:fill="FFFFFF"/>
        <w:ind w:left="0" w:firstLine="567"/>
      </w:pPr>
      <w:r w:rsidRPr="008673B1">
        <w:rPr>
          <w:color w:val="000000"/>
          <w:spacing w:val="2"/>
        </w:rPr>
        <w:t>- определять потери сырья при хранении;</w:t>
      </w:r>
    </w:p>
    <w:p w:rsidR="008673B1" w:rsidRPr="008673B1" w:rsidRDefault="008673B1" w:rsidP="008673B1">
      <w:pPr>
        <w:pStyle w:val="ac"/>
        <w:shd w:val="clear" w:color="auto" w:fill="FFFFFF"/>
        <w:ind w:left="0" w:firstLine="567"/>
      </w:pPr>
      <w:r w:rsidRPr="008673B1">
        <w:rPr>
          <w:color w:val="000000"/>
          <w:spacing w:val="1"/>
        </w:rPr>
        <w:t>- подготавливать сырье к дальнейшей переработке;</w:t>
      </w:r>
    </w:p>
    <w:p w:rsidR="008673B1" w:rsidRPr="008673B1" w:rsidRDefault="008673B1" w:rsidP="008673B1">
      <w:pPr>
        <w:pStyle w:val="ac"/>
        <w:shd w:val="clear" w:color="auto" w:fill="FFFFFF"/>
        <w:ind w:left="0" w:firstLine="567"/>
      </w:pPr>
      <w:r w:rsidRPr="008673B1">
        <w:rPr>
          <w:color w:val="000000"/>
          <w:spacing w:val="1"/>
        </w:rPr>
        <w:t>- подбирать сырье для правильной замены;</w:t>
      </w:r>
    </w:p>
    <w:p w:rsidR="008673B1" w:rsidRPr="008673B1" w:rsidRDefault="008673B1" w:rsidP="008673B1">
      <w:pPr>
        <w:pStyle w:val="ac"/>
        <w:shd w:val="clear" w:color="auto" w:fill="FFFFFF"/>
        <w:spacing w:before="10"/>
        <w:ind w:left="0" w:firstLine="567"/>
      </w:pPr>
      <w:r w:rsidRPr="008673B1">
        <w:rPr>
          <w:color w:val="000000"/>
          <w:spacing w:val="1"/>
        </w:rPr>
        <w:t>- рассчитывать необходимое количество заменителя;</w:t>
      </w:r>
    </w:p>
    <w:p w:rsidR="008673B1" w:rsidRPr="008673B1" w:rsidRDefault="008673B1" w:rsidP="008673B1">
      <w:pPr>
        <w:pStyle w:val="ac"/>
        <w:shd w:val="clear" w:color="auto" w:fill="FFFFFF"/>
        <w:spacing w:before="5"/>
        <w:ind w:left="0" w:right="461" w:firstLine="567"/>
        <w:rPr>
          <w:color w:val="000000"/>
          <w:spacing w:val="1"/>
        </w:rPr>
      </w:pPr>
      <w:r w:rsidRPr="008673B1">
        <w:rPr>
          <w:color w:val="000000"/>
          <w:spacing w:val="1"/>
        </w:rPr>
        <w:t xml:space="preserve">- соблюдать правила и нормы охраны труда, </w:t>
      </w:r>
      <w:r w:rsidRPr="008673B1">
        <w:rPr>
          <w:color w:val="000000"/>
          <w:spacing w:val="-1"/>
        </w:rPr>
        <w:t xml:space="preserve">противопожарной безопасности, промышленной </w:t>
      </w:r>
      <w:r w:rsidRPr="008673B1">
        <w:rPr>
          <w:color w:val="000000"/>
          <w:spacing w:val="1"/>
        </w:rPr>
        <w:t xml:space="preserve">санитарии; 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sz w:val="24"/>
          <w:szCs w:val="24"/>
        </w:rPr>
        <w:t xml:space="preserve">ОК 9. </w:t>
      </w:r>
      <w:r w:rsidRPr="008673B1">
        <w:rPr>
          <w:rFonts w:ascii="Times New Roman" w:hAnsi="Times New Roman" w:cs="Times New Roman"/>
          <w:color w:val="000000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8673B1">
        <w:rPr>
          <w:rFonts w:ascii="Times New Roman" w:hAnsi="Times New Roman" w:cs="Times New Roman"/>
          <w:color w:val="000000"/>
          <w:spacing w:val="-1"/>
          <w:sz w:val="24"/>
          <w:szCs w:val="24"/>
        </w:rPr>
        <w:t>в профессиональной деятельности.</w:t>
      </w:r>
    </w:p>
    <w:tbl>
      <w:tblPr>
        <w:tblW w:w="0" w:type="auto"/>
        <w:tblInd w:w="3" w:type="dxa"/>
        <w:tblLayout w:type="fixed"/>
        <w:tblLook w:val="0000"/>
      </w:tblPr>
      <w:tblGrid>
        <w:gridCol w:w="1908"/>
        <w:gridCol w:w="8202"/>
      </w:tblGrid>
      <w:tr w:rsidR="008673B1" w:rsidRPr="008673B1" w:rsidTr="005C63D1">
        <w:trPr>
          <w:trHeight w:val="391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hd w:val="clear" w:color="auto" w:fill="FFFFFF"/>
              <w:tabs>
                <w:tab w:val="left" w:pos="1459"/>
              </w:tabs>
              <w:spacing w:before="5" w:after="0" w:line="240" w:lineRule="auto"/>
              <w:ind w:right="2304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Организовывать и производить приемку сырья.</w:t>
            </w:r>
          </w:p>
        </w:tc>
      </w:tr>
      <w:tr w:rsidR="008673B1" w:rsidRPr="008673B1" w:rsidTr="005C63D1">
        <w:trPr>
          <w:trHeight w:val="391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Контролировать качество поступившего сырья</w:t>
            </w:r>
          </w:p>
        </w:tc>
      </w:tr>
      <w:tr w:rsidR="008673B1" w:rsidRPr="008673B1" w:rsidTr="005C63D1">
        <w:trPr>
          <w:trHeight w:val="229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hd w:val="clear" w:color="auto" w:fill="FFFFFF"/>
              <w:spacing w:before="5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Организовывать и осуществлять хранение сырья.</w:t>
            </w:r>
          </w:p>
        </w:tc>
      </w:tr>
      <w:tr w:rsidR="008673B1" w:rsidRPr="008673B1" w:rsidTr="005C63D1">
        <w:trPr>
          <w:trHeight w:val="391"/>
        </w:trPr>
        <w:tc>
          <w:tcPr>
            <w:tcW w:w="1908" w:type="dxa"/>
            <w:shd w:val="clear" w:color="auto" w:fill="auto"/>
          </w:tcPr>
          <w:p w:rsidR="008673B1" w:rsidRPr="008673B1" w:rsidRDefault="008673B1" w:rsidP="008673B1">
            <w:pPr>
              <w:tabs>
                <w:tab w:val="left" w:pos="36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202" w:type="dxa"/>
            <w:shd w:val="clear" w:color="auto" w:fill="auto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Организовывать и осуществлять подготовку сырья к переработке</w:t>
            </w:r>
          </w:p>
        </w:tc>
      </w:tr>
    </w:tbl>
    <w:p w:rsidR="008673B1" w:rsidRPr="008673B1" w:rsidRDefault="008673B1" w:rsidP="008673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8673B1" w:rsidRPr="008673B1" w:rsidRDefault="008673B1" w:rsidP="00867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8"/>
        <w:gridCol w:w="2917"/>
      </w:tblGrid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471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280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157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04.01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04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8673B1" w:rsidRPr="008673B1" w:rsidRDefault="008673B1" w:rsidP="008673B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3B1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3B1">
        <w:rPr>
          <w:rFonts w:ascii="Times New Roman" w:hAnsi="Times New Roman" w:cs="Times New Roman"/>
          <w:sz w:val="24"/>
          <w:szCs w:val="24"/>
        </w:rPr>
        <w:t>543 час.</w:t>
      </w:r>
      <w:bookmarkStart w:id="0" w:name="_GoBack"/>
      <w:bookmarkEnd w:id="0"/>
    </w:p>
    <w:p w:rsidR="00B72BF7" w:rsidRDefault="00B72BF7" w:rsidP="008673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Default="008673B1" w:rsidP="008673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673B1" w:rsidRPr="008673B1" w:rsidSect="00844E79">
          <w:pgSz w:w="11906" w:h="16838"/>
          <w:pgMar w:top="567" w:right="567" w:bottom="567" w:left="1134" w:header="708" w:footer="708" w:gutter="0"/>
          <w:cols w:space="720"/>
          <w:docGrid w:linePitch="326"/>
        </w:sectPr>
      </w:pPr>
    </w:p>
    <w:p w:rsidR="008673B1" w:rsidRPr="008673B1" w:rsidRDefault="008673B1" w:rsidP="00867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Аннотация к рабочей программе</w:t>
      </w:r>
      <w:r w:rsidRPr="00B72BF7">
        <w:rPr>
          <w:caps/>
          <w:sz w:val="28"/>
          <w:szCs w:val="28"/>
        </w:rPr>
        <w:t xml:space="preserve"> </w:t>
      </w:r>
      <w:r w:rsidRPr="008673B1">
        <w:rPr>
          <w:rFonts w:ascii="Times New Roman" w:eastAsia="Calibri" w:hAnsi="Times New Roman" w:cs="Times New Roman"/>
          <w:b/>
          <w:sz w:val="24"/>
          <w:szCs w:val="24"/>
        </w:rPr>
        <w:t>ПМ. 02 Производство хлеба и хлебобулочных изделий</w:t>
      </w:r>
    </w:p>
    <w:p w:rsidR="008673B1" w:rsidRPr="005138A1" w:rsidRDefault="008673B1" w:rsidP="008673B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8673B1" w:rsidRPr="005138A1" w:rsidRDefault="008673B1" w:rsidP="008673B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8673B1" w:rsidRPr="005138A1" w:rsidRDefault="008673B1" w:rsidP="008673B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8673B1" w:rsidRPr="005138A1" w:rsidRDefault="008673B1" w:rsidP="00867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8673B1" w:rsidRPr="005138A1" w:rsidRDefault="008673B1" w:rsidP="008673B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8673B1" w:rsidRPr="005138A1" w:rsidRDefault="008673B1" w:rsidP="008673B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8673B1" w:rsidRPr="005138A1" w:rsidRDefault="008673B1" w:rsidP="008673B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8673B1" w:rsidRPr="005138A1" w:rsidRDefault="008673B1" w:rsidP="008673B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8673B1" w:rsidRDefault="008673B1" w:rsidP="00844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8673B1" w:rsidRPr="008673B1" w:rsidRDefault="008673B1" w:rsidP="008673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73B1" w:rsidRPr="008673B1" w:rsidRDefault="008673B1" w:rsidP="008673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ПМ. 02 Производство хлеба и хлебобулочных изделий</w:t>
      </w:r>
      <w:r w:rsidRPr="008673B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8673B1">
        <w:rPr>
          <w:rFonts w:ascii="Times New Roman" w:eastAsia="Calibri" w:hAnsi="Times New Roman" w:cs="Times New Roman"/>
          <w:sz w:val="24"/>
          <w:szCs w:val="24"/>
        </w:rPr>
        <w:t>обучающиеся должны:</w:t>
      </w:r>
    </w:p>
    <w:p w:rsidR="008673B1" w:rsidRP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требования стандартов к качеству сырья и готовой продукции;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органолептические и физико-химические показатели качества сырья и готовой продукции;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основные методы органолептических и физико-химических испытаний;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ассортимент, рецептуру и способы приготовления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сущность процессов брожения полуфабрикатов хлебопекарного производства;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способы регулирования скорости брожения полуфабрикатов;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методы расчета производственных рецептур, расхода сырья, затрат и потерь сырья и полуфабрикатов на отдельных участках технологического процесса;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правила эксплуатации основных видов оборудования при производстве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понятие «унифицированные рецептуры»;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lastRenderedPageBreak/>
        <w:t>назначение, сущность и режимы операций разделки;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требования к соблюдению массы штучных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сущность процессов, происходящих в тесте и хлебе при выпечке;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режимы выпечки в зависимости от</w:t>
      </w:r>
      <w:r w:rsidRPr="008673B1">
        <w:rPr>
          <w:rFonts w:ascii="Times New Roman" w:eastAsia="Calibri" w:hAnsi="Times New Roman" w:cs="Times New Roman"/>
          <w:sz w:val="24"/>
          <w:szCs w:val="24"/>
        </w:rPr>
        <w:tab/>
        <w:t>вырабатываемого ассортимента;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виды технологических потерь и затрат на производстве;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нормы расхода сырья и выхода готовых изделий, пути их снижения;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причины и технологическое значение упека и усушки хлеба, меры по их снижению;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понятие «выход хлеба»;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способы укладки, условия и сроки хранения хлеба, хлебобулочных, сдобных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способы сохранения свежести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виды, назначение и принцип действия основного технологического, вспомогательного и транспортного оборудования хлебопекарного производства;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правила безопасной эксплуатации оборудования;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правила и нормы охраны труда, противопожарной безопасности, промышленной санитарии в хлебопекарном производстве</w:t>
      </w:r>
      <w:r w:rsidRPr="008673B1">
        <w:rPr>
          <w:rFonts w:ascii="Times New Roman" w:eastAsia="Calibri" w:hAnsi="Times New Roman" w:cs="Times New Roman"/>
          <w:sz w:val="24"/>
          <w:szCs w:val="24"/>
        </w:rPr>
        <w:tab/>
      </w:r>
    </w:p>
    <w:p w:rsidR="008673B1" w:rsidRPr="008673B1" w:rsidRDefault="008673B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определять качество сырья и готовой продукции </w:t>
      </w:r>
      <w:proofErr w:type="spellStart"/>
      <w:r w:rsidRPr="008673B1">
        <w:rPr>
          <w:rFonts w:ascii="Times New Roman" w:eastAsia="Calibri" w:hAnsi="Times New Roman" w:cs="Times New Roman"/>
          <w:sz w:val="24"/>
          <w:szCs w:val="24"/>
        </w:rPr>
        <w:t>органолептически</w:t>
      </w:r>
      <w:proofErr w:type="spellEnd"/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 и аппаратно;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 результатам контроля давать рекомендации для оптимизации технологического процесса;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вести соответствующую производственную и технологическую документацию;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производственные рецептуры;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определять расход сырья;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потери и затраты сырья, полуфабрикатов на отдельных участках технологического процесса;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производительность печей различных конструкций для различных видов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рассчитывать массу тестовой заготовки, упек и усушку, выход готовых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подбирать операции и режимы разделки и выпечки для различных групп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эксплуатировать основные виды оборудования при производстве хлеба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проектировать и подбирать оборудование для автоматизированных и комплексно-механизированных линий для производства </w:t>
      </w:r>
      <w:proofErr w:type="spellStart"/>
      <w:r w:rsidRPr="008673B1">
        <w:rPr>
          <w:rFonts w:ascii="Times New Roman" w:eastAsia="Calibri" w:hAnsi="Times New Roman" w:cs="Times New Roman"/>
          <w:sz w:val="24"/>
          <w:szCs w:val="24"/>
        </w:rPr>
        <w:t>хлеоа</w:t>
      </w:r>
      <w:proofErr w:type="spellEnd"/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 и хлебобулочных изделий;</w:t>
      </w:r>
    </w:p>
    <w:p w:rsidR="008673B1" w:rsidRPr="008673B1" w:rsidRDefault="008673B1" w:rsidP="00407C12">
      <w:pPr>
        <w:numPr>
          <w:ilvl w:val="0"/>
          <w:numId w:val="4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и нормы охраны труда, противопожарной безопасности, промышленной санитарии; 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8673B1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развития, заниматься самообразованием, осознанно планировать повышение </w:t>
      </w:r>
      <w:r w:rsidRPr="008673B1">
        <w:rPr>
          <w:rFonts w:ascii="Times New Roman" w:eastAsia="Calibri" w:hAnsi="Times New Roman" w:cs="Times New Roman"/>
          <w:spacing w:val="-5"/>
          <w:sz w:val="24"/>
          <w:szCs w:val="24"/>
        </w:rPr>
        <w:t>квалификации.</w:t>
      </w:r>
    </w:p>
    <w:p w:rsidR="008673B1" w:rsidRPr="008673B1" w:rsidRDefault="008673B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 xml:space="preserve">ОК 9. </w:t>
      </w:r>
      <w:r w:rsidRPr="008673B1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8673B1">
        <w:rPr>
          <w:rFonts w:ascii="Times New Roman" w:eastAsia="Calibri" w:hAnsi="Times New Roman" w:cs="Times New Roman"/>
          <w:spacing w:val="-1"/>
          <w:sz w:val="24"/>
          <w:szCs w:val="24"/>
        </w:rPr>
        <w:t>в профессиональной деятельности</w:t>
      </w:r>
      <w:proofErr w:type="gramStart"/>
      <w:r w:rsidRPr="008673B1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  <w:r w:rsidRPr="008673B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tblLook w:val="04A0"/>
      </w:tblPr>
      <w:tblGrid>
        <w:gridCol w:w="1101"/>
        <w:gridCol w:w="8910"/>
      </w:tblGrid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Контролировать соблюдение требований к сырью при производстве хлеба и хлебобулочных изделий.</w:t>
            </w:r>
          </w:p>
        </w:tc>
      </w:tr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осуществлять технологический процесс изготовления полуфабрикатов при производстве хлеба и хлебобулочных изделий.</w:t>
            </w:r>
          </w:p>
        </w:tc>
      </w:tr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</w:tr>
      <w:tr w:rsidR="008673B1" w:rsidRPr="008673B1" w:rsidTr="005C63D1">
        <w:tc>
          <w:tcPr>
            <w:tcW w:w="1101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910" w:type="dxa"/>
          </w:tcPr>
          <w:p w:rsidR="008673B1" w:rsidRPr="008673B1" w:rsidRDefault="008673B1" w:rsidP="008673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 эксплуатацию технологического оборудования хлебопекарного производства</w:t>
            </w:r>
          </w:p>
        </w:tc>
      </w:tr>
    </w:tbl>
    <w:p w:rsidR="008673B1" w:rsidRPr="008673B1" w:rsidRDefault="008673B1" w:rsidP="008673B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8673B1" w:rsidRPr="008673B1" w:rsidRDefault="008673B1" w:rsidP="008673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363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92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121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8673B1" w:rsidRPr="008673B1" w:rsidTr="005C63D1">
        <w:trPr>
          <w:trHeight w:val="285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 по МДК 02.01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8673B1" w:rsidRPr="008673B1" w:rsidTr="005C63D1">
        <w:trPr>
          <w:cantSplit/>
          <w:trHeight w:val="307"/>
          <w:jc w:val="center"/>
        </w:trPr>
        <w:tc>
          <w:tcPr>
            <w:tcW w:w="6604" w:type="dxa"/>
          </w:tcPr>
          <w:p w:rsidR="008673B1" w:rsidRPr="008673B1" w:rsidRDefault="008673B1" w:rsidP="008673B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по ПМ 02 </w:t>
            </w:r>
          </w:p>
        </w:tc>
        <w:tc>
          <w:tcPr>
            <w:tcW w:w="2915" w:type="dxa"/>
          </w:tcPr>
          <w:p w:rsidR="008673B1" w:rsidRPr="008673B1" w:rsidRDefault="008673B1" w:rsidP="008673B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673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8673B1" w:rsidRPr="008673B1" w:rsidRDefault="008673B1" w:rsidP="008673B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73B1" w:rsidRPr="008673B1" w:rsidRDefault="008673B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 w:rsidR="005C6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3B1">
        <w:rPr>
          <w:rFonts w:ascii="Times New Roman" w:eastAsia="Calibri" w:hAnsi="Times New Roman" w:cs="Times New Roman"/>
          <w:sz w:val="24"/>
          <w:szCs w:val="24"/>
        </w:rPr>
        <w:t>582 час.</w:t>
      </w:r>
    </w:p>
    <w:p w:rsidR="008673B1" w:rsidRDefault="008673B1" w:rsidP="008673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8673B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B72BF7">
        <w:rPr>
          <w:caps/>
          <w:sz w:val="28"/>
          <w:szCs w:val="28"/>
        </w:rPr>
        <w:t xml:space="preserve"> </w:t>
      </w:r>
      <w:r w:rsidRPr="005C63D1">
        <w:rPr>
          <w:rFonts w:ascii="Times New Roman" w:hAnsi="Times New Roman" w:cs="Times New Roman"/>
          <w:b/>
          <w:sz w:val="24"/>
          <w:szCs w:val="24"/>
        </w:rPr>
        <w:t xml:space="preserve">ПМ. 03 </w:t>
      </w:r>
      <w:r w:rsidRPr="005C63D1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Производство кондитерских изделий</w:t>
      </w:r>
    </w:p>
    <w:p w:rsidR="005C63D1" w:rsidRPr="005138A1" w:rsidRDefault="005C63D1" w:rsidP="005C63D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C63D1" w:rsidRPr="005138A1" w:rsidRDefault="005C63D1" w:rsidP="005C63D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lastRenderedPageBreak/>
        <w:t>- Основы философии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5C63D1" w:rsidRPr="008673B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02 Производство хлеба и хлебобулочных изделий.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 результате изучения профессионального модуля ПМ. 03</w:t>
      </w:r>
      <w:r w:rsidRPr="005C6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Производство кондитерских изделий </w:t>
      </w:r>
      <w:r w:rsidRPr="005C63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sz w:val="24"/>
          <w:szCs w:val="24"/>
        </w:rPr>
        <w:t>обучающиеся должны: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состав, свойства, требования действующих стандартов к качеству сырья;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органолептические и физико-химические показатели качества сырья и готовой кондитерской продукции;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основные методы органолептических и физико-химических испытаний;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классификацию и ассортимент сахаристых кондитерских изделий (карамели, шоколада, конфет и ириса, </w:t>
      </w:r>
      <w:proofErr w:type="spellStart"/>
      <w:proofErr w:type="gramStart"/>
      <w:r w:rsidRPr="005C63D1">
        <w:rPr>
          <w:rFonts w:ascii="Times New Roman" w:hAnsi="Times New Roman" w:cs="Times New Roman"/>
          <w:sz w:val="24"/>
          <w:szCs w:val="24"/>
        </w:rPr>
        <w:t>пастило-мармеладных</w:t>
      </w:r>
      <w:proofErr w:type="spellEnd"/>
      <w:proofErr w:type="gramEnd"/>
      <w:r w:rsidRPr="005C63D1">
        <w:rPr>
          <w:rFonts w:ascii="Times New Roman" w:hAnsi="Times New Roman" w:cs="Times New Roman"/>
          <w:sz w:val="24"/>
          <w:szCs w:val="24"/>
        </w:rPr>
        <w:t xml:space="preserve"> изделий, драже и халвы);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технологию приготовления сахаристых кондитерских изделий (карамели леденцовой и карамели с начинкой; шоколада; конфет и ириса; фруктово-ягодного, желейного мармелада и пастилы; драже и халвы);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способы формования конфетных масс и ириса;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требования к качеству полуфабрикатов и готовой продукции сахаристых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классификацию и ассортимент мучных кондитерских изделий (печенья, пряников, тортов и пирожных, кексов, вафель);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технологию приготовления мучных кондитерских изделий (сахаристого и затяжного печенья, сырцовых и заварных пряников, выпеченных и отделочных полуфабрикатов, кексов, вафель);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требования к качеству готовой продукции мучных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 дефектов продукции и меры по их устранению;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 брака и меры по его предупреждению и устранению;</w:t>
      </w:r>
      <w:r w:rsidRPr="005C63D1">
        <w:rPr>
          <w:rFonts w:ascii="Times New Roman" w:hAnsi="Times New Roman" w:cs="Times New Roman"/>
          <w:sz w:val="24"/>
          <w:szCs w:val="24"/>
        </w:rPr>
        <w:tab/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виды, назначение и принцип действия оборудования для тепловой обработки сырья, полуфабрикатов;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виды, назначение и принцип действия оборудования для производства сахаристых и мучных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виды, назначение и принцип действия оборудования для завертки, фасовки и упаковки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правила эксплуатации и технического обслуживания основных видов оборудования для производства сахаристых и мучных кондитерских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правила и нормы охраны труда, противопожарной безопасности, промышленной санитарии при производстве кондитерских изделий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lastRenderedPageBreak/>
        <w:t>уметь: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проводить анализ качества сырья и готовой продукции;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определять органолептические и физико-химические показатели качества сырья и готовой продукции;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по результатам контроля давать рекомендации для оптимизации технологического процесса;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оформлять производственную и технологическую документацию при производстве кондитерских изделий;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производственные рецептуры для приготовления различных сахаристых кондитерских изделий и полуфабрикатов карамельного (сиропа, карамельной массы, начинок) и шоколадного производства;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расход сырья и выход полуфабрикатов и готовых изделий;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выбирать способ формования в зависимости от вида конфетной массы;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производственные рецептуры по производству мучных кондитерских изделий;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рассчитывать производительность печей;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эксплуатировать основные виды оборудования при производстве сахаристых и мучных кондитерских изделий;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проектировать и подбирать оборудование для автоматизированных и комплексно-механизированных линий для производства кондитерских изделий; 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5C63D1">
        <w:rPr>
          <w:rFonts w:ascii="Times New Roman" w:hAnsi="Times New Roman" w:cs="Times New Roman"/>
          <w:spacing w:val="2"/>
          <w:sz w:val="24"/>
          <w:szCs w:val="24"/>
        </w:rPr>
        <w:t xml:space="preserve">развития, заниматься самообразованием, осознанно планировать повышение </w:t>
      </w:r>
      <w:r w:rsidRPr="005C63D1">
        <w:rPr>
          <w:rFonts w:ascii="Times New Roman" w:hAnsi="Times New Roman" w:cs="Times New Roman"/>
          <w:spacing w:val="-5"/>
          <w:sz w:val="24"/>
          <w:szCs w:val="24"/>
        </w:rPr>
        <w:t>квалификации.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ОК 9. </w:t>
      </w:r>
      <w:r w:rsidRPr="005C63D1">
        <w:rPr>
          <w:rFonts w:ascii="Times New Roman" w:hAnsi="Times New Roman" w:cs="Times New Roman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5C63D1">
        <w:rPr>
          <w:rFonts w:ascii="Times New Roman" w:hAnsi="Times New Roman" w:cs="Times New Roman"/>
          <w:spacing w:val="-1"/>
          <w:sz w:val="24"/>
          <w:szCs w:val="24"/>
        </w:rPr>
        <w:t>в профессиональной деятельности</w:t>
      </w:r>
      <w:proofErr w:type="gramStart"/>
      <w:r w:rsidRPr="005C63D1">
        <w:rPr>
          <w:rFonts w:ascii="Times New Roman" w:hAnsi="Times New Roman" w:cs="Times New Roman"/>
          <w:spacing w:val="-1"/>
          <w:sz w:val="24"/>
          <w:szCs w:val="24"/>
        </w:rPr>
        <w:t>.</w:t>
      </w:r>
      <w:r w:rsidRPr="005C63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W w:w="0" w:type="auto"/>
        <w:tblLook w:val="04A0"/>
      </w:tblPr>
      <w:tblGrid>
        <w:gridCol w:w="1090"/>
        <w:gridCol w:w="8763"/>
      </w:tblGrid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Контролировать соблюдение требований к сырью при производстве кондитерских изделий</w:t>
            </w:r>
          </w:p>
        </w:tc>
      </w:tr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Организовывать и осуществлять технологический процесс </w:t>
            </w: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производства сахаристых кондитерских изделий</w:t>
            </w:r>
          </w:p>
        </w:tc>
      </w:tr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Организовывать и осуществлять технологический процесс </w:t>
            </w: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производства мучных кондитерских изделий</w:t>
            </w:r>
          </w:p>
        </w:tc>
      </w:tr>
      <w:tr w:rsidR="005C63D1" w:rsidRPr="005C63D1" w:rsidTr="005C63D1">
        <w:tc>
          <w:tcPr>
            <w:tcW w:w="1090" w:type="dxa"/>
          </w:tcPr>
          <w:p w:rsidR="005C63D1" w:rsidRPr="005C63D1" w:rsidRDefault="005C63D1" w:rsidP="005C6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Обеспечивать эксплуатацию технологического оборудования при производстве кондитерских изделий</w:t>
            </w:r>
          </w:p>
        </w:tc>
      </w:tr>
    </w:tbl>
    <w:p w:rsidR="005C63D1" w:rsidRPr="005C63D1" w:rsidRDefault="005C63D1" w:rsidP="005C63D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5C63D1" w:rsidRPr="005C63D1" w:rsidRDefault="005C63D1" w:rsidP="005C63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503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130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Практические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200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173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02.01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02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sz w:val="24"/>
          <w:szCs w:val="24"/>
        </w:rPr>
        <w:t>719 час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Pr="005C63D1">
        <w:rPr>
          <w:sz w:val="28"/>
          <w:szCs w:val="28"/>
        </w:rPr>
        <w:t xml:space="preserve"> 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>ПМ 04. Производство макаронных изделий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3D1" w:rsidRPr="005138A1" w:rsidRDefault="005C63D1" w:rsidP="005C63D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C63D1" w:rsidRPr="005138A1" w:rsidRDefault="005C63D1" w:rsidP="005C63D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5C63D1" w:rsidRPr="008673B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lastRenderedPageBreak/>
        <w:t>ПМ. 02 Производство хлеба и хлебобулочных изделий.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03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Производство кондитерских изделий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ПМ 04. Производство макаронных изделий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63D1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 должны:</w:t>
      </w:r>
    </w:p>
    <w:p w:rsidR="005C63D1" w:rsidRP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знать: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требования действующих стандартов к качеству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сырья и готовой макаронной 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органолептические и физико-химические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показатели качества сырья и готовой макаронной </w:t>
      </w:r>
      <w:r w:rsidRPr="005C63D1">
        <w:rPr>
          <w:rFonts w:ascii="Times New Roman" w:eastAsia="Calibri" w:hAnsi="Times New Roman" w:cs="Times New Roman"/>
          <w:color w:val="000000"/>
          <w:sz w:val="24"/>
          <w:szCs w:val="24"/>
        </w:rPr>
        <w:t>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основные методы </w:t>
      </w:r>
      <w:proofErr w:type="gramStart"/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органолептических</w:t>
      </w:r>
      <w:proofErr w:type="gramEnd"/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 физико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  <w:u w:val="single"/>
        </w:rPr>
        <w:t>-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химических испытании;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виды и состав сырья, обогатительных и вкусовых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добавок, 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классификацию и групповую характеристику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ехнологию и организацию производства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типы замеса макаронного теста;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технологию замеса и прессования теста;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характеристики и назначение </w:t>
      </w:r>
      <w:proofErr w:type="spellStart"/>
      <w:r w:rsidRPr="005C63D1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вакуумированного</w:t>
      </w:r>
      <w:proofErr w:type="spellEnd"/>
      <w:r w:rsidRPr="005C63D1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теста;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технологические требования к матрицам;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стадии разделки и их назначение;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причины дефектов сырых изделий при разделке и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способы их устранения;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режимы сушки коротких и длинных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изменение свойств макаронных изделий при сушке;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назначение стабилизации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требования, предъявляемые к качеству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методы упаковки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режимы хранения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z w:val="24"/>
          <w:szCs w:val="24"/>
        </w:rPr>
        <w:t>нормирование расхода сырья;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способы борьбы с потерями и затратами при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производстве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before="5"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причины дефектов макаронных изделий и меры по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их устранению;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виды и состав линий для производства макаронных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устройство и порядок работы макаронных прессов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различных конструкций;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z w:val="24"/>
          <w:szCs w:val="24"/>
        </w:rPr>
        <w:t>конструкции матриц и правила их эксплуатации</w:t>
      </w:r>
      <w:r w:rsidRPr="005C63D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классификацию, устройство и принцип работы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оборудования для сушки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принципы работы упаковочного оборудования;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правила эксплуатации основных видов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оборудования для производства различных видов </w:t>
      </w:r>
      <w:r w:rsidRPr="005C63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макаронных изделий;</w:t>
      </w:r>
    </w:p>
    <w:p w:rsidR="005C63D1" w:rsidRPr="005C63D1" w:rsidRDefault="005C63D1" w:rsidP="00407C12">
      <w:pPr>
        <w:widowControl w:val="0"/>
        <w:numPr>
          <w:ilvl w:val="0"/>
          <w:numId w:val="41"/>
        </w:numPr>
        <w:tabs>
          <w:tab w:val="left" w:pos="360"/>
        </w:tabs>
        <w:spacing w:after="0" w:line="240" w:lineRule="auto"/>
        <w:ind w:right="-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правила и нормы охраны труда, противопожарной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безопасности, промышленной санитарии при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производстве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проводить анализ качества сырья и готовой 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определять органолептические и физико-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химические показатели качества сырья;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 результатам контроля давать рекомендации для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оптимизации технологического процесса;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оформлять производственную и технологическую </w:t>
      </w:r>
      <w:r w:rsidRPr="005C63D1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документацию;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определять расход сырья и рассчитывать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рецептуры;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before="10"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подбирать тип замеса теста с учетом качества муки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 ассортимента выпускаемой продукции;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подбирать режим сушки с учетом ассортимента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выпускаемой продукции и типа сушилки;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определять плановую норму расхода сырья с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учетом фактической влажности муки;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рассчитывать фактический расход сырья для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производства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подбирать вид матрицы для заданных условий;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lastRenderedPageBreak/>
        <w:t xml:space="preserve">проектировать и подбирать оборудование для </w:t>
      </w:r>
      <w:r w:rsidRPr="005C63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автоматизированных и комплексно-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механизированных линий для производства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эксплуатировать основные виды оборудования при производстве различных видов макаронных изделий;</w:t>
      </w:r>
    </w:p>
    <w:p w:rsidR="005C63D1" w:rsidRPr="005C63D1" w:rsidRDefault="005C63D1" w:rsidP="00407C12">
      <w:pPr>
        <w:numPr>
          <w:ilvl w:val="0"/>
          <w:numId w:val="41"/>
        </w:numPr>
        <w:shd w:val="clear" w:color="auto" w:fill="FFFFFF"/>
        <w:spacing w:after="0" w:line="240" w:lineRule="auto"/>
        <w:ind w:right="-340"/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</w:pP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соблюдать правила и нормы охраны труда, </w:t>
      </w:r>
      <w:r w:rsidRPr="005C63D1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противопожарной безопасности, промышленной </w:t>
      </w:r>
      <w:r w:rsidRPr="005C63D1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санитарии при производстве различных видов </w:t>
      </w:r>
      <w:r w:rsidRPr="005C63D1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макаронных изделий;          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5C63D1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развития, заниматься самообразованием, осознанно планировать повышение </w:t>
      </w:r>
      <w:r w:rsidRPr="005C63D1">
        <w:rPr>
          <w:rFonts w:ascii="Times New Roman" w:eastAsia="Calibri" w:hAnsi="Times New Roman" w:cs="Times New Roman"/>
          <w:spacing w:val="-5"/>
          <w:sz w:val="24"/>
          <w:szCs w:val="24"/>
        </w:rPr>
        <w:t>квалификации.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ОК 9. </w:t>
      </w:r>
      <w:r w:rsidRPr="005C63D1">
        <w:rPr>
          <w:rFonts w:ascii="Times New Roman" w:eastAsia="Calibri" w:hAnsi="Times New Roman" w:cs="Times New Roman"/>
          <w:spacing w:val="37"/>
          <w:sz w:val="24"/>
          <w:szCs w:val="24"/>
        </w:rPr>
        <w:t xml:space="preserve">Ориентироваться в условиях частой смены технологий </w:t>
      </w:r>
      <w:r w:rsidRPr="005C63D1">
        <w:rPr>
          <w:rFonts w:ascii="Times New Roman" w:eastAsia="Calibri" w:hAnsi="Times New Roman" w:cs="Times New Roman"/>
          <w:spacing w:val="-1"/>
          <w:sz w:val="24"/>
          <w:szCs w:val="24"/>
        </w:rPr>
        <w:t>в профессиональной деятельности</w:t>
      </w:r>
      <w:proofErr w:type="gramStart"/>
      <w:r w:rsidRPr="005C63D1">
        <w:rPr>
          <w:rFonts w:ascii="Times New Roman" w:eastAsia="Calibri" w:hAnsi="Times New Roman" w:cs="Times New Roman"/>
          <w:spacing w:val="-1"/>
          <w:sz w:val="24"/>
          <w:szCs w:val="24"/>
        </w:rPr>
        <w:t>.</w:t>
      </w:r>
      <w:r w:rsidRPr="005C63D1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tbl>
      <w:tblPr>
        <w:tblW w:w="10289" w:type="dxa"/>
        <w:tblLook w:val="04A0"/>
      </w:tblPr>
      <w:tblGrid>
        <w:gridCol w:w="1526"/>
        <w:gridCol w:w="8763"/>
      </w:tblGrid>
      <w:tr w:rsidR="005C63D1" w:rsidRPr="005C63D1" w:rsidTr="005C63D1">
        <w:tc>
          <w:tcPr>
            <w:tcW w:w="1526" w:type="dxa"/>
          </w:tcPr>
          <w:p w:rsidR="005C63D1" w:rsidRPr="005C63D1" w:rsidRDefault="005C63D1" w:rsidP="005C63D1">
            <w:pPr>
              <w:widowControl w:val="0"/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Контролировать соблюдение требований к качеству сырья при </w:t>
            </w:r>
            <w:r w:rsidRPr="005C63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производстве различных видов макаронных изделий.</w:t>
            </w:r>
          </w:p>
        </w:tc>
      </w:tr>
      <w:tr w:rsidR="005C63D1" w:rsidRPr="005C63D1" w:rsidTr="005C63D1">
        <w:tc>
          <w:tcPr>
            <w:tcW w:w="1526" w:type="dxa"/>
          </w:tcPr>
          <w:p w:rsidR="005C63D1" w:rsidRPr="005C63D1" w:rsidRDefault="005C63D1" w:rsidP="005C63D1">
            <w:pPr>
              <w:widowControl w:val="0"/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color w:val="000000"/>
                <w:spacing w:val="11"/>
                <w:sz w:val="24"/>
                <w:szCs w:val="24"/>
              </w:rPr>
              <w:t xml:space="preserve">Организовывать и осуществлять технологический процесс </w:t>
            </w:r>
            <w:r w:rsidRPr="005C63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производства различных видов макаронных изделий</w:t>
            </w:r>
          </w:p>
        </w:tc>
      </w:tr>
      <w:tr w:rsidR="005C63D1" w:rsidRPr="005C63D1" w:rsidTr="005C63D1">
        <w:tc>
          <w:tcPr>
            <w:tcW w:w="1526" w:type="dxa"/>
          </w:tcPr>
          <w:p w:rsidR="005C63D1" w:rsidRPr="005C63D1" w:rsidRDefault="005C63D1" w:rsidP="005C63D1">
            <w:pPr>
              <w:widowControl w:val="0"/>
              <w:tabs>
                <w:tab w:val="left" w:pos="360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8763" w:type="dxa"/>
          </w:tcPr>
          <w:p w:rsidR="005C63D1" w:rsidRPr="005C63D1" w:rsidRDefault="005C63D1" w:rsidP="005C63D1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Обеспечивать эксплуатацию технологического оборудования при </w:t>
            </w:r>
            <w:r w:rsidRPr="005C63D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производстве различных видов макаронных изделий.</w:t>
            </w:r>
          </w:p>
        </w:tc>
      </w:tr>
    </w:tbl>
    <w:p w:rsidR="005C63D1" w:rsidRPr="005C63D1" w:rsidRDefault="005C63D1" w:rsidP="005C63D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63D1" w:rsidRPr="005C63D1" w:rsidRDefault="005C63D1" w:rsidP="005C63D1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5C63D1" w:rsidRPr="005C63D1" w:rsidRDefault="005C63D1" w:rsidP="005C63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 по МДК 02.01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  <w:vMerge w:val="restart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  <w:vMerge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промежуточной аттестации по ПМ 02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sz w:val="24"/>
          <w:szCs w:val="24"/>
        </w:rPr>
        <w:t>484 час.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407C12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 w:rsidR="00407C12">
        <w:rPr>
          <w:rFonts w:ascii="Calibri" w:eastAsia="Calibri" w:hAnsi="Calibri" w:cs="Times New Roman"/>
          <w:sz w:val="28"/>
          <w:szCs w:val="28"/>
        </w:rPr>
        <w:t xml:space="preserve"> </w:t>
      </w:r>
      <w:r w:rsidR="00407C12" w:rsidRPr="00407C12">
        <w:rPr>
          <w:rFonts w:ascii="Times New Roman" w:eastAsia="Calibri" w:hAnsi="Times New Roman" w:cs="Times New Roman"/>
          <w:b/>
          <w:sz w:val="24"/>
          <w:szCs w:val="24"/>
        </w:rPr>
        <w:t>ПМ.05 Организация работы структурного подразделения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63D1" w:rsidRPr="005138A1" w:rsidRDefault="005C63D1" w:rsidP="005C63D1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5C63D1" w:rsidRPr="005138A1" w:rsidRDefault="005C63D1" w:rsidP="005C63D1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5C63D1" w:rsidRPr="005138A1" w:rsidRDefault="005C63D1" w:rsidP="005C63D1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5C63D1" w:rsidRPr="005138A1" w:rsidRDefault="005C63D1" w:rsidP="005C63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5C63D1" w:rsidRPr="005138A1" w:rsidRDefault="005C63D1" w:rsidP="005C63D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5C63D1" w:rsidRPr="005138A1" w:rsidRDefault="005C63D1" w:rsidP="005C63D1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5C63D1" w:rsidRPr="005138A1" w:rsidRDefault="005C63D1" w:rsidP="005C63D1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5C63D1" w:rsidRPr="005138A1" w:rsidRDefault="005C63D1" w:rsidP="005C63D1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5C63D1" w:rsidRPr="008673B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02 Производство хлеба и хлебобулочных изделий.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03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Производство кондитерских изделий</w:t>
      </w:r>
    </w:p>
    <w:p w:rsidR="00407C12" w:rsidRDefault="00407C12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 04. Производство макаронных изделий</w:t>
      </w:r>
    </w:p>
    <w:p w:rsidR="005C63D1" w:rsidRPr="005C63D1" w:rsidRDefault="005C63D1" w:rsidP="005C63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63D1">
        <w:rPr>
          <w:rFonts w:ascii="Times New Roman" w:eastAsia="Calibri" w:hAnsi="Times New Roman" w:cs="Times New Roman"/>
          <w:b/>
          <w:sz w:val="24"/>
          <w:szCs w:val="24"/>
        </w:rPr>
        <w:t>2. Требования к результатам освоения дисциплины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В результате изучения профессионального модуля ПМ 04. Производство макаронных изделий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5C63D1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5C63D1">
        <w:rPr>
          <w:rFonts w:ascii="Times New Roman" w:eastAsia="Calibri" w:hAnsi="Times New Roman" w:cs="Times New Roman"/>
          <w:sz w:val="24"/>
          <w:szCs w:val="24"/>
        </w:rPr>
        <w:t xml:space="preserve"> должны: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right="-82" w:firstLine="54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bCs/>
          <w:sz w:val="24"/>
          <w:szCs w:val="24"/>
        </w:rPr>
        <w:t xml:space="preserve">уметь: 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рассчитывать выход продукции в ассортименте;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вести табель учета рабочего времени работников;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-рассчитывать заработную плату;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-рассчитывать экономические показатели структурного подразделения организации;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организовывать рабочие места в производственных подразделениях;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7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организовывать работу коллектива исполнителей;</w:t>
      </w:r>
    </w:p>
    <w:p w:rsidR="005C63D1" w:rsidRPr="005C63D1" w:rsidRDefault="005C63D1" w:rsidP="005C63D1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       -оформлять  документы на различные операции с сырьем, полуфабрикатами и готовой продукцией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right="-8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5C63D1">
        <w:rPr>
          <w:rFonts w:ascii="Times New Roman" w:hAnsi="Times New Roman" w:cs="Times New Roman"/>
          <w:b/>
          <w:bCs/>
          <w:sz w:val="24"/>
          <w:szCs w:val="24"/>
        </w:rPr>
        <w:t xml:space="preserve">знать: 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методику расчета выхода продукции;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right="-82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      - порядок оформления табеля учета рабочего времени;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методику расчета заработной платы;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структуру издержек производства и пути снижения затрат;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методики расчета экономических показателей;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-основные приемы организации работы исполнителей;</w:t>
      </w:r>
    </w:p>
    <w:p w:rsidR="005C63D1" w:rsidRPr="005C63D1" w:rsidRDefault="005C63D1" w:rsidP="005C63D1">
      <w:pPr>
        <w:shd w:val="clear" w:color="auto" w:fill="FFFFFF"/>
        <w:spacing w:after="0" w:line="240" w:lineRule="auto"/>
        <w:ind w:left="2" w:right="-82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-формы документов, порядок их заполнения</w:t>
      </w:r>
    </w:p>
    <w:p w:rsidR="005C63D1" w:rsidRPr="005C63D1" w:rsidRDefault="005C63D1" w:rsidP="005C63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ОК 2. Организовывать собственную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ыбирать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типовые методы и способы выполнения профессиональных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задач,оценивать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их эффективность и качество.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5C63D1" w:rsidRPr="005C63D1" w:rsidRDefault="005C63D1" w:rsidP="005C63D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-        ОК 4. Осуществлять поиск и использование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информации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>,н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еобходимой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для эффективного выполнения профессиональных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задач,профессионального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и личностного развития.</w:t>
      </w:r>
    </w:p>
    <w:p w:rsidR="005C63D1" w:rsidRPr="005C63D1" w:rsidRDefault="005C63D1" w:rsidP="005C63D1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-   ОК 5. Использовать информационно-коммуникационные технологии в профессиональной деятельности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 результат выполнения заданий.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ОК 9.Ориентироваться в условиях частой смены технологий в профессиональной деятельности.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6.1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частвовать в планировании основных показателей производства.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6.2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ланировать выполнение работ исполнителями.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6.3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рганизовывать работу трудового коллектива.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>ПК 6.4</w:t>
      </w:r>
      <w:proofErr w:type="gramStart"/>
      <w:r w:rsidRPr="005C63D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5C63D1">
        <w:rPr>
          <w:rFonts w:ascii="Times New Roman" w:hAnsi="Times New Roman" w:cs="Times New Roman"/>
          <w:sz w:val="24"/>
          <w:szCs w:val="24"/>
        </w:rPr>
        <w:t>онтролировать ход и оценивать результаты выполнения работ исполнителями.</w:t>
      </w:r>
    </w:p>
    <w:p w:rsidR="005C63D1" w:rsidRPr="005C63D1" w:rsidRDefault="005C63D1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ПК 6.4 Вести утвержденную </w:t>
      </w:r>
      <w:proofErr w:type="spellStart"/>
      <w:r w:rsidRPr="005C63D1">
        <w:rPr>
          <w:rFonts w:ascii="Times New Roman" w:hAnsi="Times New Roman" w:cs="Times New Roman"/>
          <w:sz w:val="24"/>
          <w:szCs w:val="24"/>
        </w:rPr>
        <w:t>учетно</w:t>
      </w:r>
      <w:proofErr w:type="spellEnd"/>
      <w:r w:rsidRPr="005C63D1">
        <w:rPr>
          <w:rFonts w:ascii="Times New Roman" w:hAnsi="Times New Roman" w:cs="Times New Roman"/>
          <w:sz w:val="24"/>
          <w:szCs w:val="24"/>
        </w:rPr>
        <w:t xml:space="preserve"> – отчетную документацию.</w:t>
      </w:r>
    </w:p>
    <w:p w:rsidR="005C63D1" w:rsidRPr="005C63D1" w:rsidRDefault="005C63D1" w:rsidP="005C63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63D1">
        <w:rPr>
          <w:rFonts w:ascii="Times New Roman" w:hAnsi="Times New Roman" w:cs="Times New Roman"/>
          <w:sz w:val="24"/>
          <w:szCs w:val="24"/>
        </w:rPr>
        <w:t xml:space="preserve">       </w:t>
      </w:r>
      <w:r w:rsidRPr="005C63D1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left" w:pos="39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Курсовая работа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3D1" w:rsidRPr="005C63D1" w:rsidTr="005C63D1">
        <w:trPr>
          <w:trHeight w:val="285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МДК 05.01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  <w:vMerge w:val="restart"/>
          </w:tcPr>
          <w:p w:rsidR="005C63D1" w:rsidRPr="005C63D1" w:rsidRDefault="005C63D1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   зачет</w:t>
            </w: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практики </w:t>
            </w:r>
          </w:p>
        </w:tc>
        <w:tc>
          <w:tcPr>
            <w:tcW w:w="2915" w:type="dxa"/>
            <w:vMerge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3D1" w:rsidRPr="005C63D1" w:rsidTr="005C63D1">
        <w:trPr>
          <w:cantSplit/>
          <w:trHeight w:val="307"/>
          <w:jc w:val="center"/>
        </w:trPr>
        <w:tc>
          <w:tcPr>
            <w:tcW w:w="6604" w:type="dxa"/>
          </w:tcPr>
          <w:p w:rsidR="005C63D1" w:rsidRPr="005C63D1" w:rsidRDefault="005C63D1" w:rsidP="005C63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 по ПМ 05</w:t>
            </w:r>
          </w:p>
        </w:tc>
        <w:tc>
          <w:tcPr>
            <w:tcW w:w="2915" w:type="dxa"/>
          </w:tcPr>
          <w:p w:rsidR="005C63D1" w:rsidRPr="005C63D1" w:rsidRDefault="005C63D1" w:rsidP="005C63D1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63D1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C63D1" w:rsidRPr="005C63D1" w:rsidRDefault="005C63D1" w:rsidP="005C63D1">
      <w:pPr>
        <w:tabs>
          <w:tab w:val="left" w:leader="underscore" w:pos="4808"/>
          <w:tab w:val="left" w:leader="underscore" w:pos="652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3D1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hAnsi="Times New Roman" w:cs="Times New Roman"/>
          <w:sz w:val="24"/>
          <w:szCs w:val="24"/>
        </w:rPr>
        <w:t xml:space="preserve">    279 час.</w:t>
      </w:r>
    </w:p>
    <w:p w:rsidR="005C63D1" w:rsidRDefault="005C63D1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0726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407C12">
        <w:rPr>
          <w:rFonts w:ascii="Times New Roman" w:hAnsi="Times New Roman" w:cs="Times New Roman"/>
          <w:b/>
          <w:sz w:val="24"/>
          <w:szCs w:val="24"/>
        </w:rPr>
        <w:t>ПМ 06. Выполнение работ по одной или нескольким профессиям рабочих, должностям служащих (Кондитер)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7C12" w:rsidRPr="005138A1" w:rsidRDefault="00407C12" w:rsidP="00407C12">
      <w:pPr>
        <w:shd w:val="clear" w:color="auto" w:fill="FFFFFF"/>
        <w:spacing w:line="269" w:lineRule="exact"/>
        <w:ind w:righ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ППСЗ</w:t>
      </w:r>
    </w:p>
    <w:p w:rsidR="00407C12" w:rsidRPr="005138A1" w:rsidRDefault="00407C12" w:rsidP="00407C12">
      <w:pPr>
        <w:tabs>
          <w:tab w:val="right" w:leader="underscore" w:pos="850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38A1">
        <w:rPr>
          <w:rFonts w:ascii="Times New Roman" w:hAnsi="Times New Roman" w:cs="Times New Roman"/>
          <w:bCs/>
          <w:sz w:val="24"/>
          <w:szCs w:val="24"/>
        </w:rPr>
        <w:tab/>
        <w:t xml:space="preserve">     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5138A1">
        <w:rPr>
          <w:rFonts w:ascii="Times New Roman" w:hAnsi="Times New Roman" w:cs="Times New Roman"/>
          <w:sz w:val="24"/>
          <w:szCs w:val="24"/>
        </w:rPr>
        <w:t>Диагностическое обеспечение образовательного процесса</w:t>
      </w:r>
      <w:r w:rsidRPr="005138A1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5138A1">
        <w:rPr>
          <w:rFonts w:ascii="Times New Roman" w:hAnsi="Times New Roman" w:cs="Times New Roman"/>
          <w:bCs/>
          <w:sz w:val="24"/>
          <w:szCs w:val="24"/>
        </w:rPr>
        <w:t>является базовой общеобразовательной дисциплиной с учетом гуманитарного профиля получаемого профессионального образования.</w:t>
      </w:r>
    </w:p>
    <w:p w:rsidR="00407C12" w:rsidRPr="005138A1" w:rsidRDefault="00407C12" w:rsidP="00407C12">
      <w:pPr>
        <w:spacing w:after="0" w:line="240" w:lineRule="auto"/>
        <w:ind w:firstLine="360"/>
        <w:rPr>
          <w:rFonts w:ascii="Times New Roman" w:hAnsi="Times New Roman" w:cs="Times New Roman"/>
          <w:color w:val="FF0000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Изучению курса предшествуют следующие дисциплины:</w:t>
      </w:r>
      <w:r w:rsidRPr="005138A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Русский язык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Литература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ОБЖ</w:t>
      </w:r>
    </w:p>
    <w:p w:rsidR="00407C12" w:rsidRPr="005138A1" w:rsidRDefault="00407C12" w:rsidP="00407C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Математика</w:t>
      </w:r>
    </w:p>
    <w:p w:rsidR="00407C12" w:rsidRPr="005138A1" w:rsidRDefault="00407C12" w:rsidP="00407C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Астрономия</w:t>
      </w:r>
    </w:p>
    <w:p w:rsidR="00407C12" w:rsidRPr="005138A1" w:rsidRDefault="00407C12" w:rsidP="00407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Профильные дисциплины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Химия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Биология</w:t>
      </w:r>
    </w:p>
    <w:p w:rsidR="00407C12" w:rsidRPr="005138A1" w:rsidRDefault="00407C12" w:rsidP="00407C1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Информатика и ИКТ</w:t>
      </w:r>
    </w:p>
    <w:p w:rsidR="00407C12" w:rsidRPr="005138A1" w:rsidRDefault="00407C12" w:rsidP="00407C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общегуманитарные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математические и естественнонаучные дисциплины;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философии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История</w:t>
      </w:r>
    </w:p>
    <w:p w:rsidR="00407C12" w:rsidRPr="005138A1" w:rsidRDefault="00407C12" w:rsidP="00407C1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Иностранный язык</w:t>
      </w:r>
    </w:p>
    <w:p w:rsidR="00407C12" w:rsidRPr="005138A1" w:rsidRDefault="00407C12" w:rsidP="00407C12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Физическая культура</w:t>
      </w:r>
    </w:p>
    <w:p w:rsidR="00407C12" w:rsidRPr="005138A1" w:rsidRDefault="00407C12" w:rsidP="00407C12">
      <w:pPr>
        <w:tabs>
          <w:tab w:val="left" w:pos="10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138A1">
        <w:rPr>
          <w:rFonts w:ascii="Times New Roman" w:hAnsi="Times New Roman" w:cs="Times New Roman"/>
          <w:sz w:val="24"/>
          <w:szCs w:val="24"/>
        </w:rPr>
        <w:t>общепрофессиональные</w:t>
      </w:r>
      <w:proofErr w:type="spellEnd"/>
      <w:r w:rsidRPr="005138A1">
        <w:rPr>
          <w:rFonts w:ascii="Times New Roman" w:hAnsi="Times New Roman" w:cs="Times New Roman"/>
          <w:sz w:val="24"/>
          <w:szCs w:val="24"/>
        </w:rPr>
        <w:t xml:space="preserve"> дисциплины: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Микробиология, санитария и гигиена в пищевом производстве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Физиология питания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Организация хранения и контроль запасов сырья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Информационные технологии в профессиональной деятельности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Метрология и стандартизация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Правовые основы профессиональной деятельности</w:t>
      </w:r>
      <w:r w:rsidRPr="005138A1">
        <w:rPr>
          <w:rFonts w:ascii="Times New Roman" w:hAnsi="Times New Roman" w:cs="Times New Roman"/>
          <w:sz w:val="24"/>
          <w:szCs w:val="24"/>
        </w:rPr>
        <w:tab/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Основы экономики, менеджмента и маркетинга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Охрана труда</w:t>
      </w:r>
    </w:p>
    <w:p w:rsidR="00407C12" w:rsidRPr="005138A1" w:rsidRDefault="00407C12" w:rsidP="00407C1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5138A1">
        <w:rPr>
          <w:rFonts w:ascii="Times New Roman" w:hAnsi="Times New Roman" w:cs="Times New Roman"/>
          <w:sz w:val="24"/>
          <w:szCs w:val="24"/>
        </w:rPr>
        <w:t>- Безопасность жизнедеятельности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Профессиональные модули: </w:t>
      </w:r>
    </w:p>
    <w:p w:rsidR="00407C12" w:rsidRPr="008673B1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673B1">
        <w:rPr>
          <w:rFonts w:ascii="Times New Roman" w:eastAsia="Calibri" w:hAnsi="Times New Roman" w:cs="Times New Roman"/>
          <w:sz w:val="24"/>
          <w:szCs w:val="24"/>
        </w:rPr>
        <w:t>ПМ 01 Приемка, хранение и подготовка сырья к переработке.</w:t>
      </w:r>
    </w:p>
    <w:p w:rsidR="00407C12" w:rsidRPr="005C63D1" w:rsidRDefault="00407C12" w:rsidP="00407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02 Производство хлеба и хлебобулочных изделий.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ПМ. 03</w:t>
      </w:r>
      <w:r w:rsidRPr="005C63D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C63D1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Производство кондитерских изделий</w:t>
      </w:r>
    </w:p>
    <w:p w:rsid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C63D1">
        <w:rPr>
          <w:rFonts w:ascii="Times New Roman" w:eastAsia="Calibri" w:hAnsi="Times New Roman" w:cs="Times New Roman"/>
          <w:sz w:val="24"/>
          <w:szCs w:val="24"/>
        </w:rPr>
        <w:t>ПМ 04. Производство макаронных изделий</w:t>
      </w:r>
    </w:p>
    <w:p w:rsidR="00407C12" w:rsidRPr="00407C12" w:rsidRDefault="00407C12" w:rsidP="005C6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07C12" w:rsidRPr="00407C12" w:rsidSect="005C63D1">
          <w:footerReference w:type="even" r:id="rId11"/>
          <w:footerReference w:type="default" r:id="rId12"/>
          <w:pgSz w:w="11906" w:h="16838"/>
          <w:pgMar w:top="851" w:right="567" w:bottom="851" w:left="1134" w:header="708" w:footer="708" w:gutter="0"/>
          <w:cols w:space="720"/>
        </w:sectPr>
      </w:pPr>
      <w:r w:rsidRPr="00407C12">
        <w:rPr>
          <w:rFonts w:ascii="Times New Roman" w:eastAsia="Calibri" w:hAnsi="Times New Roman" w:cs="Times New Roman"/>
          <w:sz w:val="24"/>
          <w:szCs w:val="24"/>
        </w:rPr>
        <w:t>ПМ.05 Организация работы структурного подразделения</w:t>
      </w:r>
    </w:p>
    <w:p w:rsidR="00407C12" w:rsidRPr="00407C12" w:rsidRDefault="00407C12" w:rsidP="00407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lastRenderedPageBreak/>
        <w:t>2. Требования к результатам освоения дисциплины</w:t>
      </w:r>
    </w:p>
    <w:p w:rsidR="00407C12" w:rsidRPr="00407C12" w:rsidRDefault="00407C12" w:rsidP="00407C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C12" w:rsidRPr="00407C12" w:rsidRDefault="00407C12" w:rsidP="00407C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ПМ 06. Выполнение работ по одной или нескольким профессиям рабочих, должностям служащих (Кондитер) </w:t>
      </w:r>
      <w:proofErr w:type="gramStart"/>
      <w:r w:rsidRPr="00407C12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407C12">
        <w:rPr>
          <w:rFonts w:ascii="Times New Roman" w:hAnsi="Times New Roman" w:cs="Times New Roman"/>
          <w:sz w:val="24"/>
          <w:szCs w:val="24"/>
        </w:rPr>
        <w:t xml:space="preserve"> должны:</w:t>
      </w:r>
    </w:p>
    <w:p w:rsidR="00407C12" w:rsidRP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407C12" w:rsidRPr="00407C12" w:rsidRDefault="00407C12" w:rsidP="00407C12">
      <w:pPr>
        <w:pStyle w:val="ac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407C12">
        <w:t>нормативные правовые акты Российской Федерации, регулирующие деятельность организаций питания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рецептуры и основы технологии приготовления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требования к качеству, срокам и условия хранения, признаки и органолептические методы определения доброкачественности </w:t>
      </w:r>
      <w:r w:rsidRPr="00407C12">
        <w:rPr>
          <w:rFonts w:ascii="Times New Roman" w:eastAsia="SchoolBookC" w:hAnsi="Times New Roman" w:cs="Times New Roman"/>
        </w:rPr>
        <w:t>пищевых продуктов, используемых в приготовлении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назначение, правила использования применяемого технологического оборудования, производственного инвентаря, инструмента, </w:t>
      </w:r>
      <w:proofErr w:type="spellStart"/>
      <w:r w:rsidRPr="00407C12">
        <w:rPr>
          <w:rFonts w:ascii="Times New Roman" w:eastAsia="Times New Roman" w:hAnsi="Times New Roman" w:cs="Times New Roman"/>
        </w:rPr>
        <w:t>весоизмерительных</w:t>
      </w:r>
      <w:proofErr w:type="spellEnd"/>
      <w:r w:rsidRPr="00407C12">
        <w:rPr>
          <w:rFonts w:ascii="Times New Roman" w:eastAsia="Times New Roman" w:hAnsi="Times New Roman" w:cs="Times New Roman"/>
        </w:rPr>
        <w:t xml:space="preserve"> приборов, посуды, используемой в кондитерском цехе,  и правила ухода за ними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hAnsi="Times New Roman" w:cs="Times New Roman"/>
        </w:rPr>
        <w:t>правила по охране труда, производственной санитарии и пожарной безопасности в организациях питания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технологии изготовления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требования к качеству, безопасности пищевых продуктов, </w:t>
      </w:r>
      <w:r w:rsidRPr="00407C12">
        <w:rPr>
          <w:rFonts w:ascii="Times New Roman" w:eastAsia="SchoolBookC" w:hAnsi="Times New Roman" w:cs="Times New Roman"/>
        </w:rPr>
        <w:t>используемых в изготовлении кондитерской и шоколадной продукции,</w:t>
      </w:r>
      <w:r w:rsidRPr="00407C12">
        <w:rPr>
          <w:rFonts w:ascii="Times New Roman" w:eastAsia="Times New Roman" w:hAnsi="Times New Roman" w:cs="Times New Roman"/>
        </w:rPr>
        <w:t xml:space="preserve"> условиям их хранения</w:t>
      </w:r>
      <w:r w:rsidRPr="00407C12">
        <w:rPr>
          <w:rFonts w:ascii="Times New Roman" w:hAnsi="Times New Roman" w:cs="Times New Roman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 xml:space="preserve">правила пользования сборниками рецептур изготовления </w:t>
      </w:r>
      <w:r w:rsidRPr="00407C12">
        <w:rPr>
          <w:rFonts w:ascii="Times New Roman" w:eastAsia="SchoolBookC" w:hAnsi="Times New Roman" w:cs="Times New Roman"/>
        </w:rPr>
        <w:t>кондитерской и шоколадной продукции</w:t>
      </w:r>
      <w:r w:rsidRPr="00407C12">
        <w:rPr>
          <w:rFonts w:ascii="Times New Roman" w:hAnsi="Times New Roman" w:cs="Times New Roman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принципы и приемы презентации кондитерской и шоколадной продукции потребителям</w:t>
      </w:r>
      <w:r w:rsidRPr="00407C12">
        <w:rPr>
          <w:rFonts w:ascii="Times New Roman" w:hAnsi="Times New Roman" w:cs="Times New Roman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методы минимизации отходов сырья, используемого при изготовлении  кондитерской и шоколадной продукции с учетом соблюдения требований качества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eastAsia="Times New Roman" w:hAnsi="Times New Roman" w:cs="Times New Roman"/>
        </w:rPr>
        <w:t>пищевая ценность различных видов кондитерской и шоколадной продукции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hAnsi="Times New Roman" w:cs="Times New Roman"/>
        </w:rPr>
        <w:t>правила и технологии наличных и безналичных расчетов с потребителями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color w:val="FF0000"/>
        </w:rPr>
      </w:pPr>
      <w:r w:rsidRPr="00407C12">
        <w:rPr>
          <w:rFonts w:ascii="Times New Roman" w:hAnsi="Times New Roman" w:cs="Times New Roman"/>
        </w:rPr>
        <w:t xml:space="preserve">принципы и приемы презентации кондитерской и шоколадной продукции </w:t>
      </w:r>
      <w:r w:rsidRPr="00407C12">
        <w:rPr>
          <w:rFonts w:ascii="Times New Roman" w:hAnsi="Times New Roman" w:cs="Times New Roman"/>
          <w:b/>
          <w:color w:val="FF0000"/>
        </w:rPr>
        <w:t xml:space="preserve"> </w:t>
      </w:r>
    </w:p>
    <w:p w:rsidR="00407C12" w:rsidRPr="00407C12" w:rsidRDefault="00407C12" w:rsidP="00407C12">
      <w:pPr>
        <w:pStyle w:val="Default"/>
        <w:numPr>
          <w:ilvl w:val="0"/>
          <w:numId w:val="42"/>
        </w:numPr>
        <w:tabs>
          <w:tab w:val="left" w:pos="324"/>
          <w:tab w:val="left" w:pos="1134"/>
        </w:tabs>
        <w:ind w:left="0" w:firstLine="709"/>
        <w:jc w:val="both"/>
        <w:rPr>
          <w:rFonts w:ascii="Times New Roman" w:hAnsi="Times New Roman" w:cs="Times New Roman"/>
        </w:rPr>
      </w:pPr>
      <w:r w:rsidRPr="00407C12">
        <w:rPr>
          <w:rFonts w:ascii="Times New Roman" w:hAnsi="Times New Roman" w:cs="Times New Roman"/>
        </w:rPr>
        <w:t>правила по охране труда, производственной санитарии и пожарной безопасности в организациях общественного питания</w:t>
      </w:r>
    </w:p>
    <w:p w:rsidR="00407C12" w:rsidRPr="00407C12" w:rsidRDefault="00407C12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проводить работы по подготовке рабочего места и технологического оборудования, производственного инвентаря, инструмента, </w:t>
      </w:r>
      <w:proofErr w:type="spellStart"/>
      <w:r w:rsidRPr="00407C12">
        <w:t>весоизмерительных</w:t>
      </w:r>
      <w:proofErr w:type="spellEnd"/>
      <w:r w:rsidRPr="00407C12">
        <w:t xml:space="preserve"> приборов кондитерского цеха к работе в соответствии со стандартами чистоты; 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замешивать тесто, готовить начинки и полуфабрикаты для кондитерской и шоколадной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соблюдать правила сочетаемости основных продуктов и сырья при изготовлении кондитерской и шоколадной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процеживать, просеивать, протирать, замешивать, измельчать, формовать сырье, используемое для приготовления кондитерской и шоколадной  продукции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proofErr w:type="spellStart"/>
      <w:r w:rsidRPr="00407C12">
        <w:t>порционировать</w:t>
      </w:r>
      <w:proofErr w:type="spellEnd"/>
      <w:r w:rsidRPr="00407C12">
        <w:t xml:space="preserve"> (комплектовать) кондитерскую и шоколадную продукцию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реализовывать готовую кондитерскую и шоколадную продукцию с учетом требований к безопасности готовой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безопасно использовать технологическое оборудование для изготовления кондитерской и шоколадной продукции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 xml:space="preserve">соблюдать санитарно-гигиенические требования и нормы техники безопасности и пожарной безопасности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lastRenderedPageBreak/>
        <w:t xml:space="preserve">экономно использовать сырье в процессе производства кондитерской и шоколадной продукции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b/>
          <w:color w:val="FF0000"/>
          <w:u w:val="single"/>
        </w:rPr>
      </w:pPr>
      <w:r w:rsidRPr="00407C12">
        <w:t xml:space="preserve">проводить расчеты с потребителями с использованием различных форм наличной и безналичной оплаты </w:t>
      </w:r>
    </w:p>
    <w:p w:rsidR="00407C12" w:rsidRPr="00407C12" w:rsidRDefault="00407C12" w:rsidP="00407C12">
      <w:pPr>
        <w:pStyle w:val="ac"/>
        <w:numPr>
          <w:ilvl w:val="0"/>
          <w:numId w:val="40"/>
        </w:numPr>
        <w:tabs>
          <w:tab w:val="left" w:pos="993"/>
        </w:tabs>
        <w:ind w:left="0" w:firstLine="567"/>
        <w:jc w:val="both"/>
      </w:pPr>
      <w:r w:rsidRPr="00407C12">
        <w:t>эстетично и безопасно упаковывать готовую кондитерскую и шоколадную продукцию на вынос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её достижения, определенных руководителем;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4. Осуществлять поиск,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потребителями;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ОК 10. Соблюдать действующее законодательство и обязательные требования нормативно-правовых документов, а также требования стандартов и иных нормативных документов.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7.1. Подготовка к работе кондитерского цеха и своего рабочего места в соответствии с инструкциями и регламентами организации питания 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П.К 7.2. Уборка рабочих мест сотрудников кондитерского цеха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7.3. Проверка простого технологического оборудования, производственного инвентаря, инструмента, </w:t>
      </w:r>
      <w:proofErr w:type="spellStart"/>
      <w:r w:rsidRPr="00407C12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407C12">
        <w:rPr>
          <w:rFonts w:ascii="Times New Roman" w:hAnsi="Times New Roman" w:cs="Times New Roman"/>
          <w:sz w:val="24"/>
          <w:szCs w:val="24"/>
        </w:rPr>
        <w:t xml:space="preserve"> приборов кондитерского цеха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7.4. </w:t>
      </w:r>
      <w:r w:rsidRPr="00407C12">
        <w:rPr>
          <w:rFonts w:ascii="Times New Roman" w:eastAsia="SchoolBookC" w:hAnsi="Times New Roman" w:cs="Times New Roman"/>
          <w:sz w:val="24"/>
          <w:szCs w:val="24"/>
        </w:rPr>
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7.5. Подготовка теста, начинки и полуфабрикатов для кондитерской и шоколадной продукции 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>П.К 7.6. Изготовление кондитерской и шоколадной продукции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 7.7. Презентация кондитерской и шоколадной продукции </w:t>
      </w:r>
    </w:p>
    <w:p w:rsidR="00407C12" w:rsidRPr="00407C12" w:rsidRDefault="00407C12" w:rsidP="00407C12">
      <w:pPr>
        <w:widowControl w:val="0"/>
        <w:numPr>
          <w:ilvl w:val="0"/>
          <w:numId w:val="4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sz w:val="24"/>
          <w:szCs w:val="24"/>
        </w:rPr>
        <w:t xml:space="preserve">П.К. 7.8. Упаковка готовой кондитерской и шоколадной продукции на вынос </w:t>
      </w:r>
    </w:p>
    <w:p w:rsidR="00407C12" w:rsidRPr="00407C12" w:rsidRDefault="00407C12" w:rsidP="00407C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3. Программой профессионального модуля предусмотрены следующие виды учебной работы:</w:t>
      </w:r>
    </w:p>
    <w:p w:rsidR="00407C12" w:rsidRPr="00407C12" w:rsidRDefault="00407C12" w:rsidP="00407C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4"/>
        <w:gridCol w:w="2915"/>
      </w:tblGrid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496</w:t>
            </w: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Теоретические занятия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196</w:t>
            </w: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>300</w:t>
            </w: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248</w:t>
            </w: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407C12" w:rsidRPr="00407C12" w:rsidTr="00137A74">
        <w:trPr>
          <w:trHeight w:val="285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407C12" w:rsidRPr="00407C12" w:rsidTr="00137A74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промежуточной аттестации по МДК 06.01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07C12" w:rsidRPr="00407C12" w:rsidTr="00137A74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учебной практики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07C12" w:rsidRPr="00407C12" w:rsidTr="00137A74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производственной практик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07C12" w:rsidRPr="00407C12" w:rsidTr="00137A74">
        <w:trPr>
          <w:cantSplit/>
          <w:trHeight w:val="307"/>
          <w:jc w:val="center"/>
        </w:trPr>
        <w:tc>
          <w:tcPr>
            <w:tcW w:w="6604" w:type="dxa"/>
          </w:tcPr>
          <w:p w:rsidR="00407C12" w:rsidRPr="00407C12" w:rsidRDefault="00407C12" w:rsidP="00407C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по ПМ 06 </w:t>
            </w:r>
          </w:p>
        </w:tc>
        <w:tc>
          <w:tcPr>
            <w:tcW w:w="2915" w:type="dxa"/>
          </w:tcPr>
          <w:p w:rsidR="00407C12" w:rsidRPr="00407C12" w:rsidRDefault="00407C12" w:rsidP="00407C12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C12">
              <w:rPr>
                <w:rFonts w:ascii="Times New Roman" w:hAnsi="Times New Roman" w:cs="Times New Roman"/>
                <w:b/>
                <w:sz w:val="24"/>
                <w:szCs w:val="24"/>
              </w:rPr>
              <w:t>экзамен квалификационный</w:t>
            </w:r>
          </w:p>
        </w:tc>
      </w:tr>
    </w:tbl>
    <w:p w:rsidR="00407C12" w:rsidRPr="00407C12" w:rsidRDefault="00407C12" w:rsidP="00407C12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tabs>
          <w:tab w:val="left" w:leader="underscore" w:pos="4808"/>
          <w:tab w:val="left" w:leader="underscore" w:pos="65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C12" w:rsidRPr="00407C12" w:rsidRDefault="00407C12" w:rsidP="00407C12">
      <w:pPr>
        <w:tabs>
          <w:tab w:val="left" w:leader="underscore" w:pos="4808"/>
          <w:tab w:val="left" w:leader="underscore" w:pos="65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7C12">
        <w:rPr>
          <w:rFonts w:ascii="Times New Roman" w:hAnsi="Times New Roman" w:cs="Times New Roman"/>
          <w:b/>
          <w:sz w:val="24"/>
          <w:szCs w:val="24"/>
        </w:rPr>
        <w:t>4. Общая трудоемкость освоения профессионального модуля составляет: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7C12">
        <w:rPr>
          <w:rFonts w:ascii="Times New Roman" w:hAnsi="Times New Roman" w:cs="Times New Roman"/>
          <w:sz w:val="24"/>
          <w:szCs w:val="24"/>
        </w:rPr>
        <w:t>888 час.</w:t>
      </w:r>
    </w:p>
    <w:p w:rsidR="00362ADE" w:rsidRPr="00362ADE" w:rsidRDefault="00362ADE" w:rsidP="00407C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62ADE" w:rsidRPr="00362ADE" w:rsidSect="00306ECD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002C8" w:rsidRPr="00306ECD" w:rsidRDefault="00A002C8" w:rsidP="00362ADE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2C8" w:rsidRPr="00306ECD" w:rsidRDefault="00A002C8" w:rsidP="00306ECD">
      <w:pPr>
        <w:spacing w:after="0" w:line="240" w:lineRule="auto"/>
        <w:ind w:righ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AB6" w:rsidRPr="00306ECD" w:rsidRDefault="00B15AB6" w:rsidP="00306E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5AB6" w:rsidRPr="00306ECD" w:rsidSect="00B15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856" w:rsidRDefault="00CF7856" w:rsidP="007075C4">
      <w:pPr>
        <w:spacing w:after="0" w:line="240" w:lineRule="auto"/>
      </w:pPr>
      <w:r>
        <w:separator/>
      </w:r>
    </w:p>
  </w:endnote>
  <w:endnote w:type="continuationSeparator" w:id="0">
    <w:p w:rsidR="00CF7856" w:rsidRDefault="00CF7856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37A74">
      <w:rPr>
        <w:rStyle w:val="af"/>
        <w:noProof/>
      </w:rPr>
      <w:t>79</w:t>
    </w:r>
    <w:r>
      <w:rPr>
        <w:rStyle w:val="af"/>
      </w:rPr>
      <w:fldChar w:fldCharType="end"/>
    </w:r>
  </w:p>
  <w:p w:rsidR="00137A74" w:rsidRDefault="00137A74" w:rsidP="005C63D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2841">
      <w:rPr>
        <w:rStyle w:val="af"/>
        <w:noProof/>
      </w:rPr>
      <w:t>62</w:t>
    </w:r>
    <w:r>
      <w:rPr>
        <w:rStyle w:val="af"/>
      </w:rPr>
      <w:fldChar w:fldCharType="end"/>
    </w:r>
  </w:p>
  <w:p w:rsidR="00137A74" w:rsidRDefault="00137A74" w:rsidP="005C63D1">
    <w:pPr>
      <w:pStyle w:val="ad"/>
      <w:framePr w:wrap="around" w:vAnchor="text" w:hAnchor="margin" w:xAlign="right" w:y="1"/>
      <w:ind w:right="360"/>
      <w:rPr>
        <w:rStyle w:val="af"/>
      </w:rPr>
    </w:pPr>
  </w:p>
  <w:p w:rsidR="00137A74" w:rsidRDefault="00137A74" w:rsidP="005C63D1">
    <w:pPr>
      <w:pStyle w:val="ad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37A74" w:rsidRDefault="00137A74" w:rsidP="005C63D1">
    <w:pPr>
      <w:pStyle w:val="ad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5C63D1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2841">
      <w:rPr>
        <w:rStyle w:val="af"/>
        <w:noProof/>
      </w:rPr>
      <w:t>68</w:t>
    </w:r>
    <w:r>
      <w:rPr>
        <w:rStyle w:val="af"/>
      </w:rPr>
      <w:fldChar w:fldCharType="end"/>
    </w:r>
  </w:p>
  <w:p w:rsidR="00137A74" w:rsidRDefault="00137A74" w:rsidP="005C63D1">
    <w:pPr>
      <w:pStyle w:val="ad"/>
      <w:framePr w:wrap="around" w:vAnchor="text" w:hAnchor="margin" w:xAlign="right" w:y="1"/>
      <w:ind w:right="360"/>
      <w:rPr>
        <w:rStyle w:val="af"/>
      </w:rPr>
    </w:pPr>
  </w:p>
  <w:p w:rsidR="00137A74" w:rsidRDefault="00137A74" w:rsidP="005C63D1">
    <w:pPr>
      <w:pStyle w:val="ad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5C63D1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137A74" w:rsidRDefault="00137A74">
    <w:pPr>
      <w:pStyle w:val="ad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5C63D1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2841">
      <w:rPr>
        <w:rStyle w:val="af"/>
        <w:noProof/>
      </w:rPr>
      <w:t>81</w:t>
    </w:r>
    <w:r>
      <w:rPr>
        <w:rStyle w:val="af"/>
      </w:rPr>
      <w:fldChar w:fldCharType="end"/>
    </w:r>
  </w:p>
  <w:p w:rsidR="00137A74" w:rsidRDefault="00137A74">
    <w:pPr>
      <w:pStyle w:val="ad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306ECD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37A74">
      <w:rPr>
        <w:rStyle w:val="af"/>
        <w:noProof/>
      </w:rPr>
      <w:t>56</w:t>
    </w:r>
    <w:r>
      <w:rPr>
        <w:rStyle w:val="af"/>
      </w:rPr>
      <w:fldChar w:fldCharType="end"/>
    </w:r>
  </w:p>
  <w:p w:rsidR="00137A74" w:rsidRDefault="00137A74" w:rsidP="00306ECD">
    <w:pPr>
      <w:pStyle w:val="ad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A74" w:rsidRDefault="00970FD4" w:rsidP="00306ECD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137A7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B2841">
      <w:rPr>
        <w:rStyle w:val="af"/>
        <w:noProof/>
      </w:rPr>
      <w:t>85</w:t>
    </w:r>
    <w:r>
      <w:rPr>
        <w:rStyle w:val="af"/>
      </w:rPr>
      <w:fldChar w:fldCharType="end"/>
    </w:r>
  </w:p>
  <w:p w:rsidR="00137A74" w:rsidRDefault="00137A74" w:rsidP="00306ECD">
    <w:pPr>
      <w:pStyle w:val="ad"/>
      <w:framePr w:wrap="around" w:vAnchor="text" w:hAnchor="margin" w:xAlign="right" w:y="1"/>
      <w:ind w:right="360"/>
      <w:rPr>
        <w:rStyle w:val="af"/>
      </w:rPr>
    </w:pPr>
  </w:p>
  <w:p w:rsidR="00137A74" w:rsidRDefault="00137A74" w:rsidP="00306ECD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856" w:rsidRDefault="00CF7856" w:rsidP="007075C4">
      <w:pPr>
        <w:spacing w:after="0" w:line="240" w:lineRule="auto"/>
      </w:pPr>
      <w:r>
        <w:separator/>
      </w:r>
    </w:p>
  </w:footnote>
  <w:footnote w:type="continuationSeparator" w:id="0">
    <w:p w:rsidR="00CF7856" w:rsidRDefault="00CF7856" w:rsidP="00707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3">
    <w:nsid w:val="005C0533"/>
    <w:multiLevelType w:val="multilevel"/>
    <w:tmpl w:val="4EE0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1414FAF"/>
    <w:multiLevelType w:val="hybridMultilevel"/>
    <w:tmpl w:val="7616CEEA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38D61F8"/>
    <w:multiLevelType w:val="hybridMultilevel"/>
    <w:tmpl w:val="869A4D5A"/>
    <w:lvl w:ilvl="0" w:tplc="4FDAE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75337F6"/>
    <w:multiLevelType w:val="hybridMultilevel"/>
    <w:tmpl w:val="49FCDB28"/>
    <w:lvl w:ilvl="0" w:tplc="DB8ABC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316DEA"/>
    <w:multiLevelType w:val="hybridMultilevel"/>
    <w:tmpl w:val="112E6A80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802060"/>
    <w:multiLevelType w:val="hybridMultilevel"/>
    <w:tmpl w:val="9D0A2EF2"/>
    <w:lvl w:ilvl="0" w:tplc="19C28F8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0F17087"/>
    <w:multiLevelType w:val="hybridMultilevel"/>
    <w:tmpl w:val="FE84AD98"/>
    <w:lvl w:ilvl="0" w:tplc="9A8EE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813149"/>
    <w:multiLevelType w:val="hybridMultilevel"/>
    <w:tmpl w:val="0FE8B620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03C29A1"/>
    <w:multiLevelType w:val="hybridMultilevel"/>
    <w:tmpl w:val="77348FCE"/>
    <w:lvl w:ilvl="0" w:tplc="547C89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49C07B6"/>
    <w:multiLevelType w:val="hybridMultilevel"/>
    <w:tmpl w:val="26CCA638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FF4A36"/>
    <w:multiLevelType w:val="hybridMultilevel"/>
    <w:tmpl w:val="88CEB376"/>
    <w:lvl w:ilvl="0" w:tplc="547C89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D25F99"/>
    <w:multiLevelType w:val="hybridMultilevel"/>
    <w:tmpl w:val="51A82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5B9159B"/>
    <w:multiLevelType w:val="multilevel"/>
    <w:tmpl w:val="30FCB13A"/>
    <w:lvl w:ilvl="0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A2550D"/>
    <w:multiLevelType w:val="hybridMultilevel"/>
    <w:tmpl w:val="453A2796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DD5F9F"/>
    <w:multiLevelType w:val="hybridMultilevel"/>
    <w:tmpl w:val="3EF25400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F966742"/>
    <w:multiLevelType w:val="hybridMultilevel"/>
    <w:tmpl w:val="4B7427DA"/>
    <w:lvl w:ilvl="0" w:tplc="B3625BC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6D16682"/>
    <w:multiLevelType w:val="hybridMultilevel"/>
    <w:tmpl w:val="961ACF38"/>
    <w:lvl w:ilvl="0" w:tplc="B3625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C1E75"/>
    <w:multiLevelType w:val="hybridMultilevel"/>
    <w:tmpl w:val="512C5F84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3579E0"/>
    <w:multiLevelType w:val="hybridMultilevel"/>
    <w:tmpl w:val="D7EE76F4"/>
    <w:lvl w:ilvl="0" w:tplc="F384C0E4">
      <w:start w:val="1"/>
      <w:numFmt w:val="bullet"/>
      <w:lvlText w:val="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763D9A"/>
    <w:multiLevelType w:val="hybridMultilevel"/>
    <w:tmpl w:val="F5B261C6"/>
    <w:lvl w:ilvl="0" w:tplc="B3625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50EFE"/>
    <w:multiLevelType w:val="multilevel"/>
    <w:tmpl w:val="A69C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55237CD"/>
    <w:multiLevelType w:val="hybridMultilevel"/>
    <w:tmpl w:val="169CD4EA"/>
    <w:lvl w:ilvl="0" w:tplc="BF1641B6">
      <w:start w:val="1"/>
      <w:numFmt w:val="bullet"/>
      <w:pStyle w:val="a2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5E71230"/>
    <w:multiLevelType w:val="hybridMultilevel"/>
    <w:tmpl w:val="CC42ADDA"/>
    <w:lvl w:ilvl="0" w:tplc="0000000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5F11F24"/>
    <w:multiLevelType w:val="hybridMultilevel"/>
    <w:tmpl w:val="DF1E17AC"/>
    <w:lvl w:ilvl="0" w:tplc="547C897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A04E8E"/>
    <w:multiLevelType w:val="hybridMultilevel"/>
    <w:tmpl w:val="B04604C6"/>
    <w:lvl w:ilvl="0" w:tplc="4FDAE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391DDB"/>
    <w:multiLevelType w:val="hybridMultilevel"/>
    <w:tmpl w:val="0548D8A2"/>
    <w:lvl w:ilvl="0" w:tplc="547C89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6D757D62"/>
    <w:multiLevelType w:val="hybridMultilevel"/>
    <w:tmpl w:val="28E8C022"/>
    <w:lvl w:ilvl="0" w:tplc="DB8ABC9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E8A7BF4"/>
    <w:multiLevelType w:val="hybridMultilevel"/>
    <w:tmpl w:val="3C9ECD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0F2567"/>
    <w:multiLevelType w:val="hybridMultilevel"/>
    <w:tmpl w:val="1B389834"/>
    <w:lvl w:ilvl="0" w:tplc="F384C0E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31063F"/>
    <w:multiLevelType w:val="hybridMultilevel"/>
    <w:tmpl w:val="B978DD0C"/>
    <w:lvl w:ilvl="0" w:tplc="4FDAE6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7B417BF"/>
    <w:multiLevelType w:val="hybridMultilevel"/>
    <w:tmpl w:val="393AC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0"/>
  </w:num>
  <w:num w:numId="5">
    <w:abstractNumId w:val="27"/>
  </w:num>
  <w:num w:numId="6">
    <w:abstractNumId w:val="35"/>
  </w:num>
  <w:num w:numId="7">
    <w:abstractNumId w:val="16"/>
    <w:lvlOverride w:ilvl="0">
      <w:startOverride w:val="1"/>
    </w:lvlOverride>
  </w:num>
  <w:num w:numId="8">
    <w:abstractNumId w:val="24"/>
  </w:num>
  <w:num w:numId="9">
    <w:abstractNumId w:val="7"/>
  </w:num>
  <w:num w:numId="10">
    <w:abstractNumId w:val="18"/>
  </w:num>
  <w:num w:numId="11">
    <w:abstractNumId w:val="19"/>
  </w:num>
  <w:num w:numId="12">
    <w:abstractNumId w:val="3"/>
  </w:num>
  <w:num w:numId="13">
    <w:abstractNumId w:val="30"/>
  </w:num>
  <w:num w:numId="14">
    <w:abstractNumId w:val="34"/>
  </w:num>
  <w:num w:numId="15">
    <w:abstractNumId w:val="26"/>
  </w:num>
  <w:num w:numId="16">
    <w:abstractNumId w:val="14"/>
  </w:num>
  <w:num w:numId="17">
    <w:abstractNumId w:val="4"/>
  </w:num>
  <w:num w:numId="18">
    <w:abstractNumId w:val="9"/>
  </w:num>
  <w:num w:numId="19">
    <w:abstractNumId w:val="8"/>
  </w:num>
  <w:num w:numId="20">
    <w:abstractNumId w:val="32"/>
  </w:num>
  <w:num w:numId="21">
    <w:abstractNumId w:val="6"/>
  </w:num>
  <w:num w:numId="22">
    <w:abstractNumId w:val="38"/>
  </w:num>
  <w:num w:numId="23">
    <w:abstractNumId w:val="37"/>
  </w:num>
  <w:num w:numId="24">
    <w:abstractNumId w:val="28"/>
  </w:num>
  <w:num w:numId="25">
    <w:abstractNumId w:val="5"/>
  </w:num>
  <w:num w:numId="26">
    <w:abstractNumId w:val="40"/>
  </w:num>
  <w:num w:numId="27">
    <w:abstractNumId w:val="10"/>
  </w:num>
  <w:num w:numId="28">
    <w:abstractNumId w:val="22"/>
  </w:num>
  <w:num w:numId="29">
    <w:abstractNumId w:val="39"/>
  </w:num>
  <w:num w:numId="30">
    <w:abstractNumId w:val="33"/>
  </w:num>
  <w:num w:numId="31">
    <w:abstractNumId w:val="15"/>
  </w:num>
  <w:num w:numId="32">
    <w:abstractNumId w:val="36"/>
  </w:num>
  <w:num w:numId="33">
    <w:abstractNumId w:val="13"/>
  </w:num>
  <w:num w:numId="34">
    <w:abstractNumId w:val="1"/>
  </w:num>
  <w:num w:numId="35">
    <w:abstractNumId w:val="2"/>
  </w:num>
  <w:num w:numId="36">
    <w:abstractNumId w:val="17"/>
  </w:num>
  <w:num w:numId="37">
    <w:abstractNumId w:val="41"/>
  </w:num>
  <w:num w:numId="38">
    <w:abstractNumId w:val="12"/>
  </w:num>
  <w:num w:numId="39">
    <w:abstractNumId w:val="21"/>
  </w:num>
  <w:num w:numId="40">
    <w:abstractNumId w:val="23"/>
  </w:num>
  <w:num w:numId="41">
    <w:abstractNumId w:val="29"/>
  </w:num>
  <w:num w:numId="42">
    <w:abstractNumId w:val="25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2C8"/>
    <w:rsid w:val="000149C2"/>
    <w:rsid w:val="00137A74"/>
    <w:rsid w:val="001C27C2"/>
    <w:rsid w:val="00294297"/>
    <w:rsid w:val="00306ECD"/>
    <w:rsid w:val="00362ADE"/>
    <w:rsid w:val="00392BCD"/>
    <w:rsid w:val="00407C12"/>
    <w:rsid w:val="004A5220"/>
    <w:rsid w:val="004E5254"/>
    <w:rsid w:val="00596A59"/>
    <w:rsid w:val="005B2841"/>
    <w:rsid w:val="005C63D1"/>
    <w:rsid w:val="005F6032"/>
    <w:rsid w:val="007075C4"/>
    <w:rsid w:val="00844E79"/>
    <w:rsid w:val="008673B1"/>
    <w:rsid w:val="0092422F"/>
    <w:rsid w:val="00950636"/>
    <w:rsid w:val="00970FD4"/>
    <w:rsid w:val="009E3A2F"/>
    <w:rsid w:val="00A002C8"/>
    <w:rsid w:val="00A26D82"/>
    <w:rsid w:val="00AA654F"/>
    <w:rsid w:val="00AC3951"/>
    <w:rsid w:val="00B15AB6"/>
    <w:rsid w:val="00B72BF7"/>
    <w:rsid w:val="00CF7856"/>
    <w:rsid w:val="00E37C6B"/>
    <w:rsid w:val="00EC17D7"/>
    <w:rsid w:val="00EE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002C8"/>
  </w:style>
  <w:style w:type="paragraph" w:styleId="1">
    <w:name w:val="heading 1"/>
    <w:basedOn w:val="a3"/>
    <w:next w:val="a3"/>
    <w:link w:val="10"/>
    <w:qFormat/>
    <w:rsid w:val="00A002C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Перечень Знак"/>
    <w:link w:val="a"/>
    <w:locked/>
    <w:rsid w:val="00A002C8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3"/>
    <w:next w:val="a3"/>
    <w:link w:val="a7"/>
    <w:qFormat/>
    <w:rsid w:val="00A002C8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10">
    <w:name w:val="Заголовок 1 Знак"/>
    <w:basedOn w:val="a4"/>
    <w:link w:val="1"/>
    <w:rsid w:val="00A002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перечень Знак"/>
    <w:link w:val="a2"/>
    <w:locked/>
    <w:rsid w:val="00A002C8"/>
    <w:rPr>
      <w:sz w:val="28"/>
      <w:u w:color="000000"/>
      <w:bdr w:val="none" w:sz="0" w:space="0" w:color="auto" w:frame="1"/>
    </w:rPr>
  </w:style>
  <w:style w:type="paragraph" w:customStyle="1" w:styleId="a2">
    <w:name w:val="Подперечень"/>
    <w:basedOn w:val="a"/>
    <w:next w:val="a3"/>
    <w:link w:val="a8"/>
    <w:qFormat/>
    <w:rsid w:val="00A002C8"/>
    <w:pPr>
      <w:numPr>
        <w:numId w:val="3"/>
      </w:numPr>
      <w:ind w:left="284" w:firstLine="425"/>
    </w:pPr>
    <w:rPr>
      <w:rFonts w:asciiTheme="minorHAnsi" w:hAnsiTheme="minorHAnsi" w:cstheme="minorBidi"/>
    </w:rPr>
  </w:style>
  <w:style w:type="paragraph" w:customStyle="1" w:styleId="21">
    <w:name w:val="Основной текст 21"/>
    <w:basedOn w:val="a3"/>
    <w:qFormat/>
    <w:rsid w:val="00A002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">
    <w:name w:val="Перечисление"/>
    <w:basedOn w:val="a3"/>
    <w:link w:val="a9"/>
    <w:uiPriority w:val="99"/>
    <w:qFormat/>
    <w:rsid w:val="00A002C8"/>
    <w:pPr>
      <w:numPr>
        <w:numId w:val="4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9">
    <w:name w:val="Перечисление Знак"/>
    <w:link w:val="a1"/>
    <w:uiPriority w:val="99"/>
    <w:rsid w:val="00A002C8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a"/>
    <w:link w:val="ab"/>
    <w:uiPriority w:val="99"/>
    <w:qFormat/>
    <w:rsid w:val="00A002C8"/>
    <w:pPr>
      <w:numPr>
        <w:numId w:val="7"/>
      </w:numPr>
      <w:spacing w:after="0" w:line="240" w:lineRule="auto"/>
      <w:jc w:val="both"/>
    </w:pPr>
    <w:rPr>
      <w:rFonts w:ascii="Arial Narrow" w:eastAsia="Calibri" w:hAnsi="Arial Narrow"/>
      <w:sz w:val="18"/>
      <w:szCs w:val="18"/>
    </w:rPr>
  </w:style>
  <w:style w:type="character" w:customStyle="1" w:styleId="ab">
    <w:name w:val="НОМЕРА Знак"/>
    <w:link w:val="a0"/>
    <w:uiPriority w:val="99"/>
    <w:rsid w:val="00A002C8"/>
    <w:rPr>
      <w:rFonts w:ascii="Arial Narrow" w:eastAsia="Calibri" w:hAnsi="Arial Narrow" w:cs="Times New Roman"/>
      <w:sz w:val="18"/>
      <w:szCs w:val="18"/>
    </w:rPr>
  </w:style>
  <w:style w:type="character" w:customStyle="1" w:styleId="dash041e0431044b0447043d044b0439char1">
    <w:name w:val="dash041e_0431_044b_0447_043d_044b_0439__char1"/>
    <w:rsid w:val="00A002C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3"/>
    <w:qFormat/>
    <w:rsid w:val="00A002C8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a">
    <w:name w:val="Normal (Web)"/>
    <w:basedOn w:val="a3"/>
    <w:uiPriority w:val="99"/>
    <w:unhideWhenUsed/>
    <w:rsid w:val="00A002C8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4"/>
    <w:qFormat/>
    <w:rsid w:val="00A002C8"/>
  </w:style>
  <w:style w:type="paragraph" w:styleId="ac">
    <w:name w:val="List Paragraph"/>
    <w:basedOn w:val="a3"/>
    <w:uiPriority w:val="34"/>
    <w:qFormat/>
    <w:rsid w:val="00A002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iff-chunk">
    <w:name w:val="diff-chunk"/>
    <w:basedOn w:val="a4"/>
    <w:rsid w:val="00A002C8"/>
  </w:style>
  <w:style w:type="paragraph" w:styleId="ad">
    <w:name w:val="footer"/>
    <w:basedOn w:val="a3"/>
    <w:link w:val="ae"/>
    <w:rsid w:val="00A002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4"/>
    <w:link w:val="ad"/>
    <w:rsid w:val="00A002C8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4"/>
    <w:rsid w:val="00A002C8"/>
  </w:style>
  <w:style w:type="paragraph" w:styleId="af0">
    <w:name w:val="Body Text Indent"/>
    <w:basedOn w:val="a3"/>
    <w:link w:val="af1"/>
    <w:rsid w:val="00A002C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4"/>
    <w:link w:val="af0"/>
    <w:rsid w:val="00A0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3"/>
    <w:link w:val="af3"/>
    <w:rsid w:val="00A002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4"/>
    <w:link w:val="af2"/>
    <w:rsid w:val="00A002C8"/>
    <w:rPr>
      <w:rFonts w:ascii="Times New Roman" w:eastAsia="Times New Roman" w:hAnsi="Times New Roman" w:cs="Times New Roman"/>
      <w:sz w:val="24"/>
      <w:szCs w:val="24"/>
    </w:rPr>
  </w:style>
  <w:style w:type="character" w:customStyle="1" w:styleId="12pt">
    <w:name w:val="Основной текст + 12 pt"/>
    <w:uiPriority w:val="99"/>
    <w:rsid w:val="00A002C8"/>
    <w:rPr>
      <w:rFonts w:ascii="Times New Roman" w:hAnsi="Times New Roman" w:cs="Times New Roman"/>
      <w:sz w:val="24"/>
      <w:szCs w:val="24"/>
      <w:u w:val="none"/>
    </w:rPr>
  </w:style>
  <w:style w:type="character" w:customStyle="1" w:styleId="FontStyle49">
    <w:name w:val="Font Style49"/>
    <w:rsid w:val="00A002C8"/>
    <w:rPr>
      <w:rFonts w:ascii="Times New Roman" w:hAnsi="Times New Roman" w:cs="Times New Roman"/>
      <w:sz w:val="28"/>
      <w:szCs w:val="28"/>
    </w:rPr>
  </w:style>
  <w:style w:type="paragraph" w:customStyle="1" w:styleId="Style8">
    <w:name w:val="Style8"/>
    <w:basedOn w:val="a3"/>
    <w:rsid w:val="00A002C8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3"/>
    <w:rsid w:val="00A002C8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"/>
    <w:basedOn w:val="a3"/>
    <w:rsid w:val="00A002C8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3"/>
    <w:rsid w:val="00A002C8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styleId="af5">
    <w:name w:val="header"/>
    <w:basedOn w:val="a3"/>
    <w:link w:val="af6"/>
    <w:rsid w:val="00A002C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6">
    <w:name w:val="Верхний колонтитул Знак"/>
    <w:basedOn w:val="a4"/>
    <w:link w:val="af5"/>
    <w:rsid w:val="00A002C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7">
    <w:name w:val="No Spacing"/>
    <w:uiPriority w:val="1"/>
    <w:qFormat/>
    <w:rsid w:val="00A002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(11)_"/>
    <w:link w:val="111"/>
    <w:uiPriority w:val="99"/>
    <w:rsid w:val="00A002C8"/>
    <w:rPr>
      <w:shd w:val="clear" w:color="auto" w:fill="FFFFFF"/>
    </w:rPr>
  </w:style>
  <w:style w:type="paragraph" w:customStyle="1" w:styleId="111">
    <w:name w:val="Основной текст (11)1"/>
    <w:basedOn w:val="a3"/>
    <w:link w:val="11"/>
    <w:uiPriority w:val="99"/>
    <w:rsid w:val="00A002C8"/>
    <w:pPr>
      <w:widowControl w:val="0"/>
      <w:shd w:val="clear" w:color="auto" w:fill="FFFFFF"/>
      <w:spacing w:after="0" w:line="274" w:lineRule="exact"/>
    </w:pPr>
  </w:style>
  <w:style w:type="paragraph" w:customStyle="1" w:styleId="Default">
    <w:name w:val="Default"/>
    <w:rsid w:val="005F603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35485</Words>
  <Characters>202265</Characters>
  <Application>Microsoft Office Word</Application>
  <DocSecurity>0</DocSecurity>
  <Lines>1685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Кужман</dc:creator>
  <cp:keywords/>
  <dc:description/>
  <cp:lastModifiedBy>Кужман</cp:lastModifiedBy>
  <cp:revision>15</cp:revision>
  <dcterms:created xsi:type="dcterms:W3CDTF">2021-03-03T08:35:00Z</dcterms:created>
  <dcterms:modified xsi:type="dcterms:W3CDTF">2021-06-14T07:41:00Z</dcterms:modified>
</cp:coreProperties>
</file>